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20C" w:rsidRPr="001E120C" w:rsidRDefault="001E120C" w:rsidP="001E120C">
      <w:pPr>
        <w:jc w:val="center"/>
        <w:rPr>
          <w:rFonts w:ascii="Calibri" w:eastAsia="Calibri" w:hAnsi="Calibri" w:cs="Calibri"/>
          <w:b/>
          <w:color w:val="003366"/>
          <w:lang w:val="pt-PT"/>
        </w:rPr>
      </w:pPr>
      <w:bookmarkStart w:id="0" w:name="_GoBack"/>
      <w:bookmarkEnd w:id="0"/>
      <w:r w:rsidRPr="001E120C">
        <w:rPr>
          <w:rFonts w:ascii="Calibri" w:eastAsia="Calibri" w:hAnsi="Calibri" w:cs="Calibri"/>
          <w:b/>
          <w:color w:val="003366"/>
          <w:lang w:val="pt-PT"/>
        </w:rPr>
        <w:t xml:space="preserve">PROCULTURA PALOP-TL </w:t>
      </w:r>
    </w:p>
    <w:p w:rsidR="001E120C" w:rsidRPr="001E120C" w:rsidRDefault="001E120C" w:rsidP="001E120C">
      <w:pPr>
        <w:jc w:val="center"/>
        <w:rPr>
          <w:rFonts w:ascii="Calibri" w:eastAsia="Calibri" w:hAnsi="Calibri" w:cs="Calibri"/>
          <w:b/>
          <w:color w:val="003366"/>
          <w:sz w:val="22"/>
          <w:szCs w:val="22"/>
          <w:lang w:val="pt-PT"/>
        </w:rPr>
      </w:pPr>
      <w:r w:rsidRPr="001E120C">
        <w:rPr>
          <w:rFonts w:ascii="Calibri" w:eastAsia="Calibri" w:hAnsi="Calibri" w:cs="Calibri"/>
          <w:b/>
          <w:color w:val="003366"/>
          <w:sz w:val="22"/>
          <w:szCs w:val="22"/>
          <w:lang w:val="pt-PT"/>
        </w:rPr>
        <w:t>A.1.6. PROGRAMA DIVER</w:t>
      </w:r>
      <w:r w:rsidR="006B075E">
        <w:rPr>
          <w:rFonts w:ascii="Calibri" w:eastAsia="Calibri" w:hAnsi="Calibri" w:cs="Calibri"/>
          <w:b/>
          <w:color w:val="003366"/>
          <w:sz w:val="22"/>
          <w:szCs w:val="22"/>
          <w:lang w:val="pt-PT"/>
        </w:rPr>
        <w:t>S</w:t>
      </w:r>
      <w:r w:rsidRPr="001E120C">
        <w:rPr>
          <w:rFonts w:ascii="Calibri" w:eastAsia="Calibri" w:hAnsi="Calibri" w:cs="Calibri"/>
          <w:b/>
          <w:color w:val="003366"/>
          <w:sz w:val="22"/>
          <w:szCs w:val="22"/>
          <w:lang w:val="pt-PT"/>
        </w:rPr>
        <w:t>IDADE</w:t>
      </w:r>
    </w:p>
    <w:p w:rsidR="00D32120" w:rsidRPr="00B6255B" w:rsidRDefault="008A17B7" w:rsidP="00B6255B">
      <w:pPr>
        <w:pStyle w:val="Cabealho"/>
        <w:spacing w:before="120"/>
        <w:jc w:val="center"/>
        <w:rPr>
          <w:rFonts w:asciiTheme="minorHAnsi" w:hAnsiTheme="minorHAnsi" w:cs="Calibri"/>
          <w:b/>
          <w:snapToGrid/>
          <w:color w:val="003366"/>
          <w:szCs w:val="24"/>
          <w:lang w:val="pt-PT" w:eastAsia="pt-PT" w:bidi="pt-PT"/>
        </w:rPr>
      </w:pPr>
      <w:r>
        <w:rPr>
          <w:rFonts w:asciiTheme="minorHAnsi" w:hAnsiTheme="minorHAnsi" w:cs="Calibri"/>
          <w:b/>
          <w:snapToGrid/>
          <w:color w:val="003366"/>
          <w:szCs w:val="24"/>
          <w:lang w:val="pt-PT" w:eastAsia="pt-PT" w:bidi="pt-PT"/>
        </w:rPr>
        <w:t>ANEXO D</w:t>
      </w:r>
      <w:r w:rsidR="00BF1812">
        <w:rPr>
          <w:rFonts w:asciiTheme="minorHAnsi" w:hAnsiTheme="minorHAnsi" w:cs="Calibri"/>
          <w:b/>
          <w:snapToGrid/>
          <w:color w:val="003366"/>
          <w:szCs w:val="24"/>
          <w:lang w:val="pt-PT" w:eastAsia="pt-PT" w:bidi="pt-PT"/>
        </w:rPr>
        <w:t xml:space="preserve"> – MODELO DE </w:t>
      </w:r>
      <w:r w:rsidR="00B6255B" w:rsidRPr="00B6255B">
        <w:rPr>
          <w:rFonts w:asciiTheme="minorHAnsi" w:hAnsiTheme="minorHAnsi" w:cs="Calibri"/>
          <w:b/>
          <w:snapToGrid/>
          <w:color w:val="003366"/>
          <w:szCs w:val="24"/>
          <w:lang w:val="pt-PT" w:eastAsia="pt-PT" w:bidi="pt-PT"/>
        </w:rPr>
        <w:t>PEDIDO DE DESEMBOLSO</w:t>
      </w:r>
    </w:p>
    <w:p w:rsidR="00BF1812" w:rsidRDefault="00BF1812" w:rsidP="00B6255B">
      <w:pPr>
        <w:pStyle w:val="Cabealho"/>
        <w:spacing w:before="120"/>
        <w:jc w:val="center"/>
        <w:rPr>
          <w:rFonts w:asciiTheme="minorHAnsi" w:hAnsiTheme="minorHAnsi" w:cs="Calibri"/>
          <w:snapToGrid/>
          <w:color w:val="003366"/>
          <w:sz w:val="22"/>
          <w:lang w:val="pt-PT" w:eastAsia="pt-PT" w:bidi="pt-PT"/>
        </w:rPr>
      </w:pPr>
    </w:p>
    <w:p w:rsidR="00D32120" w:rsidRPr="00B6255B" w:rsidRDefault="00161D3A" w:rsidP="00B6255B">
      <w:pPr>
        <w:pStyle w:val="Cabealho"/>
        <w:spacing w:before="120"/>
        <w:jc w:val="center"/>
        <w:rPr>
          <w:rFonts w:asciiTheme="minorHAnsi" w:hAnsiTheme="minorHAnsi" w:cs="Calibri"/>
          <w:snapToGrid/>
          <w:color w:val="003366"/>
          <w:sz w:val="22"/>
          <w:lang w:val="pt-PT" w:eastAsia="pt-PT" w:bidi="pt-PT"/>
        </w:rPr>
      </w:pPr>
      <w:r w:rsidRPr="00B6255B">
        <w:rPr>
          <w:rFonts w:asciiTheme="minorHAnsi" w:hAnsiTheme="minorHAnsi" w:cs="Calibri"/>
          <w:snapToGrid/>
          <w:color w:val="003366"/>
          <w:sz w:val="22"/>
          <w:lang w:val="pt-PT" w:eastAsia="pt-PT" w:bidi="pt-PT"/>
        </w:rPr>
        <w:t xml:space="preserve">&lt;Data do pedido de </w:t>
      </w:r>
      <w:r w:rsidR="00160622" w:rsidRPr="00B6255B">
        <w:rPr>
          <w:rFonts w:asciiTheme="minorHAnsi" w:hAnsiTheme="minorHAnsi" w:cs="Calibri"/>
          <w:snapToGrid/>
          <w:color w:val="003366"/>
          <w:sz w:val="22"/>
          <w:lang w:val="pt-PT" w:eastAsia="pt-PT" w:bidi="pt-PT"/>
        </w:rPr>
        <w:t>pagamento&gt;</w:t>
      </w:r>
    </w:p>
    <w:p w:rsidR="00D32120" w:rsidRPr="00B6255B" w:rsidRDefault="00161D3A" w:rsidP="00B6255B">
      <w:pPr>
        <w:pStyle w:val="Cabealho"/>
        <w:spacing w:before="120"/>
        <w:jc w:val="center"/>
        <w:rPr>
          <w:rFonts w:asciiTheme="minorHAnsi" w:hAnsiTheme="minorHAnsi" w:cs="Calibri"/>
          <w:snapToGrid/>
          <w:color w:val="003366"/>
          <w:sz w:val="22"/>
          <w:lang w:val="pt-PT" w:eastAsia="pt-PT" w:bidi="pt-PT"/>
        </w:rPr>
      </w:pPr>
      <w:r w:rsidRPr="00B6255B">
        <w:rPr>
          <w:rFonts w:asciiTheme="minorHAnsi" w:hAnsiTheme="minorHAnsi" w:cs="Calibri"/>
          <w:snapToGrid/>
          <w:color w:val="003366"/>
          <w:sz w:val="22"/>
          <w:lang w:val="pt-PT" w:eastAsia="pt-PT" w:bidi="pt-PT"/>
        </w:rPr>
        <w:t xml:space="preserve">À atenção </w:t>
      </w:r>
      <w:proofErr w:type="gramStart"/>
      <w:r w:rsidRPr="00B6255B">
        <w:rPr>
          <w:rFonts w:asciiTheme="minorHAnsi" w:hAnsiTheme="minorHAnsi" w:cs="Calibri"/>
          <w:snapToGrid/>
          <w:color w:val="003366"/>
          <w:sz w:val="22"/>
          <w:lang w:val="pt-PT" w:eastAsia="pt-PT" w:bidi="pt-PT"/>
        </w:rPr>
        <w:t>de</w:t>
      </w:r>
      <w:proofErr w:type="gramEnd"/>
    </w:p>
    <w:p w:rsidR="00D32120" w:rsidRPr="00B6255B" w:rsidRDefault="00160622" w:rsidP="00B6255B">
      <w:pPr>
        <w:pStyle w:val="Cabealho"/>
        <w:spacing w:before="120"/>
        <w:jc w:val="center"/>
        <w:rPr>
          <w:rFonts w:asciiTheme="minorHAnsi" w:hAnsiTheme="minorHAnsi" w:cs="Calibri"/>
          <w:snapToGrid/>
          <w:color w:val="003366"/>
          <w:sz w:val="22"/>
          <w:lang w:val="pt-PT" w:eastAsia="pt-PT" w:bidi="pt-PT"/>
        </w:rPr>
      </w:pPr>
      <w:r w:rsidRPr="00B6255B">
        <w:rPr>
          <w:rFonts w:asciiTheme="minorHAnsi" w:hAnsiTheme="minorHAnsi" w:cs="Calibri"/>
          <w:snapToGrid/>
          <w:color w:val="003366"/>
          <w:sz w:val="22"/>
          <w:lang w:val="pt-PT" w:eastAsia="pt-PT" w:bidi="pt-PT"/>
        </w:rPr>
        <w:t>&lt;</w:t>
      </w:r>
      <w:r w:rsidR="00BF1812">
        <w:rPr>
          <w:rFonts w:asciiTheme="minorHAnsi" w:hAnsiTheme="minorHAnsi" w:cs="Calibri"/>
          <w:snapToGrid/>
          <w:color w:val="003366"/>
          <w:sz w:val="22"/>
          <w:lang w:val="pt-PT" w:eastAsia="pt-PT" w:bidi="pt-PT"/>
        </w:rPr>
        <w:t xml:space="preserve">Centro Cultural Português em </w:t>
      </w:r>
      <w:r w:rsidR="00BF1812" w:rsidRPr="00BF1812">
        <w:rPr>
          <w:rFonts w:ascii="Calibri" w:hAnsi="Calibri" w:cs="Calibri"/>
          <w:color w:val="003366"/>
          <w:sz w:val="22"/>
          <w:szCs w:val="22"/>
          <w:highlight w:val="yellow"/>
          <w:lang w:val="pt-PT"/>
        </w:rPr>
        <w:t>(</w:t>
      </w:r>
      <w:proofErr w:type="gramStart"/>
      <w:r w:rsidR="00BF1812" w:rsidRPr="00BF1812">
        <w:rPr>
          <w:rFonts w:ascii="Calibri" w:hAnsi="Calibri" w:cs="Calibri"/>
          <w:color w:val="003366"/>
          <w:sz w:val="22"/>
          <w:szCs w:val="22"/>
          <w:highlight w:val="yellow"/>
          <w:lang w:val="pt-PT"/>
        </w:rPr>
        <w:t>país)</w:t>
      </w:r>
      <w:r w:rsidR="007B1243" w:rsidRPr="00BF1812">
        <w:rPr>
          <w:rFonts w:ascii="Calibri" w:hAnsi="Calibri" w:cs="Calibri"/>
          <w:color w:val="003366"/>
          <w:sz w:val="22"/>
          <w:szCs w:val="22"/>
          <w:highlight w:val="yellow"/>
          <w:lang w:val="pt-PT"/>
        </w:rPr>
        <w:t xml:space="preserve"> </w:t>
      </w:r>
      <w:r w:rsidRPr="00B6255B">
        <w:rPr>
          <w:rFonts w:asciiTheme="minorHAnsi" w:hAnsiTheme="minorHAnsi" w:cs="Calibri"/>
          <w:snapToGrid/>
          <w:color w:val="003366"/>
          <w:sz w:val="22"/>
          <w:lang w:val="pt-PT" w:eastAsia="pt-PT" w:bidi="pt-PT"/>
        </w:rPr>
        <w:t>&gt;</w:t>
      </w:r>
      <w:proofErr w:type="gramEnd"/>
      <w:r w:rsidR="00161D3A" w:rsidRPr="00B6255B">
        <w:rPr>
          <w:rFonts w:asciiTheme="minorHAnsi" w:hAnsiTheme="minorHAnsi" w:cs="Calibri"/>
          <w:snapToGrid/>
          <w:color w:val="003366"/>
          <w:sz w:val="22"/>
          <w:lang w:val="pt-PT" w:eastAsia="pt-PT" w:bidi="pt-PT"/>
        </w:rPr>
        <w:br/>
      </w:r>
    </w:p>
    <w:p w:rsidR="00D32120" w:rsidRPr="00B6255B" w:rsidRDefault="00161D3A">
      <w:pPr>
        <w:spacing w:before="120"/>
        <w:jc w:val="both"/>
        <w:rPr>
          <w:rFonts w:ascii="Calibri" w:hAnsi="Calibri" w:cs="Calibri"/>
          <w:color w:val="003366"/>
          <w:sz w:val="22"/>
          <w:szCs w:val="22"/>
          <w:lang w:val="pt-PT"/>
        </w:rPr>
      </w:pPr>
      <w:r w:rsidRPr="00B6255B">
        <w:rPr>
          <w:rFonts w:ascii="Calibri" w:hAnsi="Calibri" w:cs="Calibri"/>
          <w:color w:val="003366"/>
          <w:sz w:val="22"/>
          <w:szCs w:val="22"/>
          <w:lang w:val="pt-PT"/>
        </w:rPr>
        <w:t xml:space="preserve">Título do </w:t>
      </w:r>
      <w:r w:rsidR="00BF1812">
        <w:rPr>
          <w:rFonts w:ascii="Calibri" w:hAnsi="Calibri" w:cs="Calibri"/>
          <w:color w:val="003366"/>
          <w:sz w:val="22"/>
          <w:szCs w:val="22"/>
          <w:lang w:val="pt-PT"/>
        </w:rPr>
        <w:t>projeto ou ação</w:t>
      </w:r>
      <w:r w:rsidRPr="00B6255B">
        <w:rPr>
          <w:rFonts w:ascii="Calibri" w:hAnsi="Calibri" w:cs="Calibri"/>
          <w:color w:val="003366"/>
          <w:sz w:val="22"/>
          <w:szCs w:val="22"/>
          <w:lang w:val="pt-PT"/>
        </w:rPr>
        <w:t xml:space="preserve">: </w:t>
      </w:r>
    </w:p>
    <w:p w:rsidR="00D32120" w:rsidRPr="00B6255B" w:rsidRDefault="00161D3A">
      <w:pPr>
        <w:spacing w:before="120"/>
        <w:jc w:val="both"/>
        <w:rPr>
          <w:rFonts w:ascii="Calibri" w:hAnsi="Calibri" w:cs="Calibri"/>
          <w:color w:val="003366"/>
          <w:sz w:val="22"/>
          <w:szCs w:val="22"/>
          <w:lang w:val="pt-PT"/>
        </w:rPr>
      </w:pPr>
      <w:r w:rsidRPr="00B6255B">
        <w:rPr>
          <w:rFonts w:ascii="Calibri" w:hAnsi="Calibri" w:cs="Calibri"/>
          <w:color w:val="003366"/>
          <w:sz w:val="22"/>
          <w:szCs w:val="22"/>
          <w:lang w:val="pt-PT"/>
        </w:rPr>
        <w:t>Nome do coordenador:</w:t>
      </w:r>
    </w:p>
    <w:p w:rsidR="00D32120" w:rsidRPr="00B6255B" w:rsidRDefault="0034525C">
      <w:pPr>
        <w:spacing w:before="120"/>
        <w:jc w:val="both"/>
        <w:rPr>
          <w:rFonts w:ascii="Calibri" w:hAnsi="Calibri" w:cs="Calibri"/>
          <w:color w:val="003366"/>
          <w:sz w:val="22"/>
          <w:szCs w:val="22"/>
          <w:lang w:val="pt-PT"/>
        </w:rPr>
      </w:pPr>
      <w:r w:rsidRPr="00B6255B">
        <w:rPr>
          <w:rFonts w:ascii="Calibri" w:hAnsi="Calibri" w:cs="Calibri"/>
          <w:color w:val="003366"/>
          <w:sz w:val="22"/>
          <w:szCs w:val="22"/>
          <w:lang w:val="pt-PT"/>
        </w:rPr>
        <w:t xml:space="preserve">Número do pedido de pagamento: </w:t>
      </w:r>
    </w:p>
    <w:p w:rsidR="00D32120" w:rsidRPr="00B6255B" w:rsidRDefault="00161D3A">
      <w:pPr>
        <w:spacing w:before="120"/>
        <w:jc w:val="both"/>
        <w:rPr>
          <w:rFonts w:ascii="Calibri" w:hAnsi="Calibri" w:cs="Calibri"/>
          <w:color w:val="003366"/>
          <w:sz w:val="22"/>
          <w:szCs w:val="22"/>
          <w:lang w:val="pt-PT"/>
        </w:rPr>
      </w:pPr>
      <w:r w:rsidRPr="00B6255B">
        <w:rPr>
          <w:rFonts w:ascii="Calibri" w:hAnsi="Calibri" w:cs="Calibri"/>
          <w:color w:val="003366"/>
          <w:sz w:val="22"/>
          <w:szCs w:val="22"/>
          <w:lang w:val="pt-PT"/>
        </w:rPr>
        <w:t>Período abrangido pelo pedido de pagamento:</w:t>
      </w:r>
    </w:p>
    <w:p w:rsidR="00D32120" w:rsidRPr="00B6255B" w:rsidRDefault="00D32120">
      <w:pPr>
        <w:spacing w:before="120"/>
        <w:jc w:val="both"/>
        <w:rPr>
          <w:rFonts w:ascii="Calibri" w:hAnsi="Calibri" w:cs="Calibri"/>
          <w:color w:val="003366"/>
          <w:sz w:val="22"/>
          <w:szCs w:val="22"/>
          <w:lang w:val="pt-PT"/>
        </w:rPr>
      </w:pPr>
    </w:p>
    <w:p w:rsidR="00D32120" w:rsidRPr="00B6255B" w:rsidRDefault="00BF1812">
      <w:pPr>
        <w:spacing w:before="120"/>
        <w:jc w:val="both"/>
        <w:rPr>
          <w:rFonts w:ascii="Calibri" w:hAnsi="Calibri" w:cs="Calibri"/>
          <w:color w:val="003366"/>
          <w:sz w:val="22"/>
          <w:szCs w:val="22"/>
          <w:lang w:val="pt-PT"/>
        </w:rPr>
      </w:pPr>
      <w:proofErr w:type="spellStart"/>
      <w:r>
        <w:rPr>
          <w:rFonts w:ascii="Calibri" w:hAnsi="Calibri" w:cs="Calibri"/>
          <w:color w:val="003366"/>
          <w:sz w:val="22"/>
          <w:szCs w:val="22"/>
          <w:lang w:val="pt-PT"/>
        </w:rPr>
        <w:t>Ex</w:t>
      </w:r>
      <w:r w:rsidR="00161D3A" w:rsidRPr="00B6255B">
        <w:rPr>
          <w:rFonts w:ascii="Calibri" w:hAnsi="Calibri" w:cs="Calibri"/>
          <w:color w:val="003366"/>
          <w:sz w:val="22"/>
          <w:szCs w:val="22"/>
          <w:lang w:val="pt-PT"/>
        </w:rPr>
        <w:t>mos</w:t>
      </w:r>
      <w:proofErr w:type="spellEnd"/>
      <w:r w:rsidR="00161D3A" w:rsidRPr="00B6255B">
        <w:rPr>
          <w:rFonts w:ascii="Calibri" w:hAnsi="Calibri" w:cs="Calibri"/>
          <w:color w:val="003366"/>
          <w:sz w:val="22"/>
          <w:szCs w:val="22"/>
          <w:lang w:val="pt-PT"/>
        </w:rPr>
        <w:t xml:space="preserve"> Senhores,</w:t>
      </w:r>
    </w:p>
    <w:p w:rsidR="00D32120" w:rsidRPr="00B6255B" w:rsidRDefault="00161D3A">
      <w:pPr>
        <w:spacing w:before="120"/>
        <w:jc w:val="both"/>
        <w:rPr>
          <w:rFonts w:ascii="Calibri" w:hAnsi="Calibri" w:cs="Calibri"/>
          <w:color w:val="003366"/>
          <w:sz w:val="22"/>
          <w:szCs w:val="22"/>
          <w:lang w:val="pt-PT"/>
        </w:rPr>
      </w:pPr>
      <w:r w:rsidRPr="00B6255B">
        <w:rPr>
          <w:rFonts w:ascii="Calibri" w:hAnsi="Calibri" w:cs="Calibri"/>
          <w:color w:val="003366"/>
          <w:sz w:val="22"/>
          <w:szCs w:val="22"/>
          <w:lang w:val="pt-PT"/>
        </w:rPr>
        <w:t xml:space="preserve">Junto </w:t>
      </w:r>
      <w:r w:rsidR="00160622" w:rsidRPr="00B6255B">
        <w:rPr>
          <w:rFonts w:ascii="Calibri" w:hAnsi="Calibri" w:cs="Calibri"/>
          <w:color w:val="003366"/>
          <w:sz w:val="22"/>
          <w:szCs w:val="22"/>
          <w:lang w:val="pt-PT"/>
        </w:rPr>
        <w:t>envio [</w:t>
      </w:r>
      <w:r w:rsidR="00160622" w:rsidRPr="00B6255B">
        <w:rPr>
          <w:rFonts w:ascii="Calibri" w:hAnsi="Calibri" w:cs="Calibri"/>
          <w:color w:val="003366"/>
          <w:sz w:val="22"/>
          <w:szCs w:val="22"/>
          <w:highlight w:val="lightGray"/>
          <w:lang w:val="pt-PT"/>
        </w:rPr>
        <w:t>o</w:t>
      </w:r>
      <w:r w:rsidRPr="00B6255B">
        <w:rPr>
          <w:rFonts w:ascii="Calibri" w:hAnsi="Calibri" w:cs="Calibri"/>
          <w:color w:val="003366"/>
          <w:sz w:val="22"/>
          <w:szCs w:val="22"/>
          <w:highlight w:val="lightGray"/>
          <w:lang w:val="pt-PT"/>
        </w:rPr>
        <w:t xml:space="preserve"> pedido de mais um pagamento</w:t>
      </w:r>
      <w:r w:rsidRPr="00B6255B">
        <w:rPr>
          <w:rFonts w:ascii="Calibri" w:hAnsi="Calibri" w:cs="Calibri"/>
          <w:color w:val="003366"/>
          <w:sz w:val="22"/>
          <w:szCs w:val="22"/>
          <w:lang w:val="pt-PT"/>
        </w:rPr>
        <w:t>] [</w:t>
      </w:r>
      <w:r w:rsidRPr="00B6255B">
        <w:rPr>
          <w:rFonts w:ascii="Calibri" w:hAnsi="Calibri" w:cs="Calibri"/>
          <w:color w:val="003366"/>
          <w:sz w:val="22"/>
          <w:szCs w:val="22"/>
          <w:highlight w:val="lightGray"/>
          <w:lang w:val="pt-PT"/>
        </w:rPr>
        <w:t>pagamento do saldo</w:t>
      </w:r>
      <w:r w:rsidRPr="00B6255B">
        <w:rPr>
          <w:rFonts w:ascii="Calibri" w:hAnsi="Calibri" w:cs="Calibri"/>
          <w:color w:val="003366"/>
          <w:sz w:val="22"/>
          <w:szCs w:val="22"/>
          <w:lang w:val="pt-PT"/>
        </w:rPr>
        <w:t>] do contrato referido em epígrafe.</w:t>
      </w:r>
    </w:p>
    <w:p w:rsidR="00D32120" w:rsidRPr="00B6255B" w:rsidRDefault="00161D3A">
      <w:pPr>
        <w:spacing w:before="120"/>
        <w:jc w:val="both"/>
        <w:rPr>
          <w:rFonts w:ascii="Calibri" w:hAnsi="Calibri" w:cs="Calibri"/>
          <w:color w:val="003366"/>
          <w:sz w:val="22"/>
          <w:szCs w:val="22"/>
          <w:lang w:val="pt-PT"/>
        </w:rPr>
      </w:pPr>
      <w:r w:rsidRPr="00B6255B">
        <w:rPr>
          <w:rFonts w:ascii="Calibri" w:hAnsi="Calibri" w:cs="Calibri"/>
          <w:color w:val="003366"/>
          <w:sz w:val="22"/>
          <w:szCs w:val="22"/>
          <w:lang w:val="pt-PT"/>
        </w:rPr>
        <w:t xml:space="preserve">O montante objeto do pedido é </w:t>
      </w:r>
      <w:proofErr w:type="gramStart"/>
      <w:r w:rsidR="00205ED4" w:rsidRPr="00B6255B">
        <w:rPr>
          <w:rFonts w:ascii="Calibri" w:hAnsi="Calibri" w:cs="Calibri"/>
          <w:color w:val="003366"/>
          <w:sz w:val="22"/>
          <w:szCs w:val="22"/>
          <w:lang w:val="pt-PT"/>
        </w:rPr>
        <w:t>de</w:t>
      </w:r>
      <w:proofErr w:type="gramEnd"/>
      <w:r w:rsidR="00205ED4" w:rsidRPr="00B6255B">
        <w:rPr>
          <w:rFonts w:ascii="Calibri" w:hAnsi="Calibri" w:cs="Calibri"/>
          <w:color w:val="003366"/>
          <w:sz w:val="22"/>
          <w:szCs w:val="22"/>
          <w:lang w:val="pt-PT"/>
        </w:rPr>
        <w:t xml:space="preserve"> </w:t>
      </w:r>
      <w:r w:rsidRPr="00B6255B">
        <w:rPr>
          <w:rFonts w:ascii="Calibri" w:hAnsi="Calibri" w:cs="Calibri"/>
          <w:color w:val="003366"/>
          <w:sz w:val="22"/>
          <w:szCs w:val="22"/>
          <w:lang w:val="pt-PT"/>
        </w:rPr>
        <w:t>&lt;</w:t>
      </w:r>
      <w:r w:rsidRPr="00B6255B">
        <w:rPr>
          <w:rFonts w:ascii="Calibri" w:hAnsi="Calibri" w:cs="Calibri"/>
          <w:color w:val="003366"/>
          <w:sz w:val="22"/>
          <w:szCs w:val="22"/>
          <w:highlight w:val="yellow"/>
          <w:lang w:val="pt-PT"/>
        </w:rPr>
        <w:t>...</w:t>
      </w:r>
      <w:r w:rsidRPr="00B6255B">
        <w:rPr>
          <w:rFonts w:ascii="Calibri" w:hAnsi="Calibri" w:cs="Calibri"/>
          <w:color w:val="003366"/>
          <w:sz w:val="22"/>
          <w:szCs w:val="22"/>
          <w:lang w:val="pt-PT"/>
        </w:rPr>
        <w:t>&gt;.</w:t>
      </w:r>
    </w:p>
    <w:p w:rsidR="00D32120" w:rsidRPr="00B6255B" w:rsidRDefault="00161D3A">
      <w:pPr>
        <w:spacing w:before="120"/>
        <w:jc w:val="both"/>
        <w:rPr>
          <w:rFonts w:ascii="Calibri" w:hAnsi="Calibri" w:cs="Calibri"/>
          <w:color w:val="003366"/>
          <w:sz w:val="22"/>
          <w:szCs w:val="22"/>
          <w:lang w:val="pt-PT"/>
        </w:rPr>
      </w:pPr>
      <w:r w:rsidRPr="00B6255B">
        <w:rPr>
          <w:rFonts w:ascii="Calibri" w:hAnsi="Calibri" w:cs="Calibri"/>
          <w:color w:val="003366"/>
          <w:sz w:val="22"/>
          <w:szCs w:val="22"/>
          <w:lang w:val="pt-PT"/>
        </w:rPr>
        <w:t>Ao presente pedido são anexados os seguintes documentos:</w:t>
      </w:r>
    </w:p>
    <w:p w:rsidR="00D32120" w:rsidRPr="00B6255B" w:rsidRDefault="00E17DB4">
      <w:pPr>
        <w:numPr>
          <w:ilvl w:val="0"/>
          <w:numId w:val="30"/>
        </w:numPr>
        <w:spacing w:before="120"/>
        <w:ind w:left="567"/>
        <w:rPr>
          <w:rFonts w:ascii="Calibri" w:hAnsi="Calibri" w:cs="Calibri"/>
          <w:color w:val="003366"/>
          <w:sz w:val="22"/>
          <w:szCs w:val="22"/>
          <w:lang w:val="pt-PT"/>
        </w:rPr>
      </w:pPr>
      <w:r w:rsidRPr="00B6255B">
        <w:rPr>
          <w:rFonts w:ascii="Calibri" w:hAnsi="Calibri" w:cs="Calibri"/>
          <w:color w:val="003366"/>
          <w:sz w:val="22"/>
          <w:szCs w:val="22"/>
          <w:lang w:val="pt-PT"/>
        </w:rPr>
        <w:t xml:space="preserve">O relatório narrativo e financeiro intercalar </w:t>
      </w:r>
      <w:r w:rsidR="00BF1812" w:rsidRPr="00BF1812">
        <w:rPr>
          <w:rFonts w:ascii="Calibri" w:hAnsi="Calibri" w:cs="Calibri"/>
          <w:color w:val="003366"/>
          <w:sz w:val="22"/>
          <w:szCs w:val="22"/>
          <w:highlight w:val="yellow"/>
          <w:lang w:val="pt-PT"/>
        </w:rPr>
        <w:t>(para segundos pagamentos)</w:t>
      </w:r>
    </w:p>
    <w:p w:rsidR="00D32120" w:rsidRPr="00B6255B" w:rsidRDefault="00E17DB4">
      <w:pPr>
        <w:numPr>
          <w:ilvl w:val="0"/>
          <w:numId w:val="30"/>
        </w:numPr>
        <w:spacing w:before="120"/>
        <w:ind w:left="567"/>
        <w:rPr>
          <w:rFonts w:ascii="Calibri" w:hAnsi="Calibri" w:cs="Calibri"/>
          <w:color w:val="003366"/>
          <w:sz w:val="22"/>
          <w:szCs w:val="22"/>
          <w:lang w:val="pt-PT"/>
        </w:rPr>
      </w:pPr>
      <w:r w:rsidRPr="00B6255B">
        <w:rPr>
          <w:rFonts w:ascii="Calibri" w:hAnsi="Calibri" w:cs="Calibri"/>
          <w:color w:val="003366"/>
          <w:sz w:val="22"/>
          <w:szCs w:val="22"/>
          <w:lang w:val="pt-PT"/>
        </w:rPr>
        <w:t xml:space="preserve">O relatório narrativo e financeiro definitivo </w:t>
      </w:r>
      <w:r w:rsidR="00BF1812">
        <w:rPr>
          <w:rFonts w:ascii="Calibri" w:hAnsi="Calibri" w:cs="Calibri"/>
          <w:color w:val="003366"/>
          <w:sz w:val="22"/>
          <w:szCs w:val="22"/>
          <w:highlight w:val="yellow"/>
          <w:lang w:val="pt-PT"/>
        </w:rPr>
        <w:t>(para o pagamento do saldo)</w:t>
      </w:r>
    </w:p>
    <w:p w:rsidR="00D32120" w:rsidRPr="00B6255B" w:rsidRDefault="00777C20">
      <w:pPr>
        <w:spacing w:before="240"/>
        <w:jc w:val="both"/>
        <w:rPr>
          <w:rFonts w:ascii="Calibri" w:hAnsi="Calibri" w:cs="Calibri"/>
          <w:b/>
          <w:i/>
          <w:color w:val="003366"/>
          <w:sz w:val="22"/>
          <w:szCs w:val="22"/>
          <w:lang w:val="pt-PT"/>
        </w:rPr>
      </w:pPr>
      <w:r w:rsidRPr="00B6255B">
        <w:rPr>
          <w:rFonts w:ascii="Calibri" w:hAnsi="Calibri" w:cs="Calibri"/>
          <w:b/>
          <w:i/>
          <w:color w:val="003366"/>
          <w:sz w:val="22"/>
          <w:szCs w:val="22"/>
          <w:lang w:val="pt-PT"/>
        </w:rPr>
        <w:t>Declaração de honra</w:t>
      </w:r>
    </w:p>
    <w:p w:rsidR="00D32120" w:rsidRPr="00B6255B" w:rsidRDefault="00777C20">
      <w:pPr>
        <w:spacing w:before="120"/>
        <w:jc w:val="both"/>
        <w:rPr>
          <w:rFonts w:ascii="Calibri" w:hAnsi="Calibri" w:cs="Calibri"/>
          <w:b/>
          <w:i/>
          <w:color w:val="003366"/>
          <w:sz w:val="22"/>
          <w:szCs w:val="22"/>
          <w:lang w:val="pt-PT"/>
        </w:rPr>
      </w:pPr>
      <w:r w:rsidRPr="00B6255B">
        <w:rPr>
          <w:rFonts w:ascii="Calibri" w:hAnsi="Calibri" w:cs="Calibri"/>
          <w:b/>
          <w:i/>
          <w:color w:val="003366"/>
          <w:sz w:val="22"/>
          <w:lang w:val="pt-PT"/>
        </w:rPr>
        <w:t>Eu, abaixo assinado certifico que as informações constantes do presente pedido de pagamento são</w:t>
      </w:r>
      <w:r w:rsidRPr="00B6255B">
        <w:rPr>
          <w:rFonts w:ascii="Calibri" w:hAnsi="Calibri" w:cs="Calibri"/>
          <w:b/>
          <w:i/>
          <w:color w:val="003366"/>
          <w:sz w:val="22"/>
          <w:szCs w:val="22"/>
          <w:lang w:val="pt-PT"/>
        </w:rPr>
        <w:t xml:space="preserve"> completas, </w:t>
      </w:r>
      <w:r w:rsidRPr="00B6255B">
        <w:rPr>
          <w:rFonts w:ascii="Calibri" w:hAnsi="Calibri" w:cs="Calibri"/>
          <w:b/>
          <w:i/>
          <w:color w:val="003366"/>
          <w:sz w:val="22"/>
          <w:lang w:val="pt-PT"/>
        </w:rPr>
        <w:t>exatas</w:t>
      </w:r>
      <w:r w:rsidRPr="00B6255B">
        <w:rPr>
          <w:rFonts w:ascii="Calibri" w:hAnsi="Calibri" w:cs="Calibri"/>
          <w:b/>
          <w:i/>
          <w:color w:val="003366"/>
          <w:sz w:val="22"/>
          <w:szCs w:val="22"/>
          <w:lang w:val="pt-PT"/>
        </w:rPr>
        <w:t xml:space="preserve"> e fiáveis e que o presente pedido de pagamento é acompanhado dos elementos de prova que podem ser verificados. </w:t>
      </w:r>
    </w:p>
    <w:p w:rsidR="00D32120" w:rsidRPr="00B6255B" w:rsidRDefault="00777C20">
      <w:pPr>
        <w:spacing w:before="120"/>
        <w:jc w:val="both"/>
        <w:rPr>
          <w:rFonts w:ascii="Calibri" w:hAnsi="Calibri" w:cs="Calibri"/>
          <w:b/>
          <w:i/>
          <w:color w:val="003366"/>
          <w:sz w:val="22"/>
          <w:lang w:val="pt-PT"/>
        </w:rPr>
      </w:pPr>
      <w:r w:rsidRPr="00B6255B">
        <w:rPr>
          <w:rFonts w:ascii="Calibri" w:hAnsi="Calibri" w:cs="Calibri"/>
          <w:b/>
          <w:i/>
          <w:color w:val="003366"/>
          <w:sz w:val="22"/>
          <w:szCs w:val="22"/>
          <w:lang w:val="pt-PT"/>
        </w:rPr>
        <w:t xml:space="preserve">Eu, abaixo assinado certifico </w:t>
      </w:r>
      <w:r w:rsidRPr="00B6255B">
        <w:rPr>
          <w:rFonts w:ascii="Calibri" w:hAnsi="Calibri" w:cs="Calibri"/>
          <w:b/>
          <w:i/>
          <w:color w:val="003366"/>
          <w:sz w:val="22"/>
          <w:lang w:val="pt-PT"/>
        </w:rPr>
        <w:t xml:space="preserve">que os custos </w:t>
      </w:r>
      <w:r w:rsidRPr="00B6255B">
        <w:rPr>
          <w:rFonts w:ascii="Calibri" w:hAnsi="Calibri" w:cs="Calibri"/>
          <w:b/>
          <w:i/>
          <w:color w:val="003366"/>
          <w:sz w:val="22"/>
          <w:szCs w:val="22"/>
          <w:lang w:val="pt-PT"/>
        </w:rPr>
        <w:t xml:space="preserve">declarados foram </w:t>
      </w:r>
      <w:proofErr w:type="gramStart"/>
      <w:r w:rsidRPr="00B6255B">
        <w:rPr>
          <w:rFonts w:ascii="Calibri" w:hAnsi="Calibri" w:cs="Calibri"/>
          <w:b/>
          <w:i/>
          <w:color w:val="003366"/>
          <w:sz w:val="22"/>
          <w:lang w:val="pt-PT"/>
        </w:rPr>
        <w:t>incorridos</w:t>
      </w:r>
      <w:proofErr w:type="gramEnd"/>
      <w:r w:rsidRPr="00B6255B">
        <w:rPr>
          <w:rFonts w:ascii="Calibri" w:hAnsi="Calibri" w:cs="Calibri"/>
          <w:b/>
          <w:i/>
          <w:color w:val="003366"/>
          <w:sz w:val="22"/>
          <w:lang w:val="pt-PT"/>
        </w:rPr>
        <w:t xml:space="preserve"> </w:t>
      </w:r>
      <w:r w:rsidRPr="00B6255B">
        <w:rPr>
          <w:rFonts w:ascii="Calibri" w:hAnsi="Calibri" w:cs="Calibri"/>
          <w:b/>
          <w:i/>
          <w:color w:val="003366"/>
          <w:sz w:val="22"/>
          <w:szCs w:val="22"/>
          <w:lang w:val="pt-PT"/>
        </w:rPr>
        <w:t xml:space="preserve">em conformidade com o </w:t>
      </w:r>
      <w:proofErr w:type="gramStart"/>
      <w:r w:rsidRPr="00B6255B">
        <w:rPr>
          <w:rFonts w:ascii="Calibri" w:hAnsi="Calibri" w:cs="Calibri"/>
          <w:b/>
          <w:i/>
          <w:color w:val="003366"/>
          <w:sz w:val="22"/>
          <w:szCs w:val="22"/>
          <w:lang w:val="pt-PT"/>
        </w:rPr>
        <w:t>disposto</w:t>
      </w:r>
      <w:proofErr w:type="gramEnd"/>
      <w:r w:rsidRPr="00B6255B">
        <w:rPr>
          <w:rFonts w:ascii="Calibri" w:hAnsi="Calibri" w:cs="Calibri"/>
          <w:b/>
          <w:i/>
          <w:color w:val="003366"/>
          <w:sz w:val="22"/>
          <w:szCs w:val="22"/>
          <w:lang w:val="pt-PT"/>
        </w:rPr>
        <w:t xml:space="preserve"> no presente contrato e que </w:t>
      </w:r>
      <w:r w:rsidRPr="00B6255B">
        <w:rPr>
          <w:rFonts w:ascii="Calibri" w:hAnsi="Calibri" w:cs="Calibri"/>
          <w:b/>
          <w:i/>
          <w:color w:val="003366"/>
          <w:sz w:val="22"/>
          <w:lang w:val="pt-PT"/>
        </w:rPr>
        <w:t>podem ser considerados elegíveis nos termos do mesmo.</w:t>
      </w:r>
      <w:r w:rsidRPr="00B6255B">
        <w:rPr>
          <w:rFonts w:ascii="Calibri" w:hAnsi="Calibri" w:cs="Calibri"/>
          <w:color w:val="003366"/>
          <w:lang w:val="pt-PT"/>
        </w:rPr>
        <w:t xml:space="preserve"> </w:t>
      </w:r>
    </w:p>
    <w:p w:rsidR="00D32120" w:rsidRPr="008A17B7" w:rsidRDefault="00777C20" w:rsidP="00BF1812">
      <w:pPr>
        <w:spacing w:before="240"/>
        <w:jc w:val="both"/>
        <w:rPr>
          <w:rFonts w:ascii="Calibri" w:hAnsi="Calibri" w:cs="Calibri"/>
          <w:color w:val="003366"/>
          <w:lang w:val="pt-PT"/>
        </w:rPr>
      </w:pPr>
      <w:r w:rsidRPr="00B6255B">
        <w:rPr>
          <w:rFonts w:ascii="Calibri" w:hAnsi="Calibri" w:cs="Calibri"/>
          <w:color w:val="003366"/>
          <w:sz w:val="22"/>
          <w:szCs w:val="22"/>
          <w:lang w:val="pt-PT"/>
        </w:rPr>
        <w:t>Com os meus melhores cumprimentos,</w:t>
      </w:r>
      <w:r w:rsidR="00BF1812">
        <w:rPr>
          <w:rFonts w:ascii="Calibri" w:hAnsi="Calibri" w:cs="Calibri"/>
          <w:color w:val="003366"/>
          <w:sz w:val="22"/>
          <w:szCs w:val="22"/>
          <w:lang w:val="pt-PT"/>
        </w:rPr>
        <w:t xml:space="preserve"> </w:t>
      </w:r>
      <w:proofErr w:type="gramStart"/>
      <w:r w:rsidR="00161D3A" w:rsidRPr="008A17B7">
        <w:rPr>
          <w:rFonts w:ascii="Calibri" w:hAnsi="Calibri" w:cs="Calibri"/>
          <w:color w:val="003366"/>
          <w:lang w:val="pt-PT"/>
        </w:rPr>
        <w:t xml:space="preserve">&lt; </w:t>
      </w:r>
      <w:r w:rsidR="00161D3A" w:rsidRPr="008A17B7">
        <w:rPr>
          <w:rFonts w:ascii="Calibri" w:hAnsi="Calibri" w:cs="Calibri"/>
          <w:color w:val="003366"/>
          <w:highlight w:val="yellow"/>
          <w:lang w:val="pt-PT"/>
        </w:rPr>
        <w:t>Assinatura</w:t>
      </w:r>
      <w:proofErr w:type="gramEnd"/>
      <w:r w:rsidR="00161D3A" w:rsidRPr="008A17B7">
        <w:rPr>
          <w:rFonts w:ascii="Calibri" w:hAnsi="Calibri" w:cs="Calibri"/>
          <w:color w:val="003366"/>
          <w:lang w:val="pt-PT"/>
        </w:rPr>
        <w:t xml:space="preserve"> &gt;</w:t>
      </w:r>
    </w:p>
    <w:sectPr w:rsidR="00D32120" w:rsidRPr="008A17B7" w:rsidSect="00495F40">
      <w:footerReference w:type="default" r:id="rId10"/>
      <w:pgSz w:w="12240" w:h="15840"/>
      <w:pgMar w:top="851" w:right="1440" w:bottom="1440" w:left="1440" w:header="851" w:footer="620" w:gutter="0"/>
      <w:pgNumType w:start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E26" w:rsidRDefault="00634E26">
      <w:r>
        <w:separator/>
      </w:r>
    </w:p>
  </w:endnote>
  <w:endnote w:type="continuationSeparator" w:id="0">
    <w:p w:rsidR="00634E26" w:rsidRDefault="00634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B73" w:rsidRDefault="003704B9" w:rsidP="00FF4B7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libri" w:eastAsia="Calibri" w:hAnsi="Calibri" w:cs="Calibri"/>
        <w:b/>
        <w:color w:val="595959" w:themeColor="text1" w:themeTint="A6"/>
        <w:sz w:val="16"/>
        <w:lang w:val="pt-PT"/>
      </w:rPr>
    </w:pPr>
    <w:r w:rsidRPr="003704B9">
      <w:rPr>
        <w:rFonts w:eastAsia="Calibri"/>
        <w:color w:val="000000"/>
      </w:rPr>
      <w:drawing>
        <wp:anchor distT="0" distB="0" distL="114300" distR="114300" simplePos="0" relativeHeight="251664384" behindDoc="0" locked="0" layoutInCell="1" allowOverlap="1" wp14:anchorId="077EF2AE" wp14:editId="2C30A167">
          <wp:simplePos x="0" y="0"/>
          <wp:positionH relativeFrom="column">
            <wp:posOffset>2009775</wp:posOffset>
          </wp:positionH>
          <wp:positionV relativeFrom="paragraph">
            <wp:posOffset>251460</wp:posOffset>
          </wp:positionV>
          <wp:extent cx="1057275" cy="333375"/>
          <wp:effectExtent l="0" t="0" r="9525" b="9525"/>
          <wp:wrapNone/>
          <wp:docPr id="1" name="Imagem 1" descr="\\srvlibfps01.camoes.local\PROCULTURA\Comunicação e Visibilidade\Logos_Financiadores_Parceiros\EUNIC\EUNIC Global logo for e-mail signature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srvlibfps01.camoes.local\PROCULTURA\Comunicação e Visibilidade\Logos_Financiadores_Parceiros\EUNIC\EUNIC Global logo for e-mail signature 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704B9">
      <w:rPr>
        <w:rFonts w:eastAsia="Calibri"/>
        <w:color w:val="000000"/>
      </w:rPr>
      <w:drawing>
        <wp:anchor distT="0" distB="0" distL="114300" distR="114300" simplePos="0" relativeHeight="251665408" behindDoc="0" locked="0" layoutInCell="1" allowOverlap="1" wp14:anchorId="570A6E0F" wp14:editId="462D1535">
          <wp:simplePos x="0" y="0"/>
          <wp:positionH relativeFrom="column">
            <wp:posOffset>942975</wp:posOffset>
          </wp:positionH>
          <wp:positionV relativeFrom="paragraph">
            <wp:posOffset>184785</wp:posOffset>
          </wp:positionV>
          <wp:extent cx="937895" cy="467995"/>
          <wp:effectExtent l="0" t="0" r="0" b="8255"/>
          <wp:wrapNone/>
          <wp:docPr id="4" name="Imagem 4" descr="\\srvlibfps01.camoes.local\PROCULTURA\Comunicação e Visibilidade\Logos_Financiadores_Parceiros\!Logos_principais\C-A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rvlibfps01.camoes.local\PROCULTURA\Comunicação e Visibilidade\Logos_Financiadores_Parceiros\!Logos_principais\C-A-RGB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8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704B9">
      <w:rPr>
        <w:color w:val="000000"/>
      </w:rPr>
      <w:drawing>
        <wp:anchor distT="0" distB="0" distL="114300" distR="114300" simplePos="0" relativeHeight="251663360" behindDoc="0" locked="0" layoutInCell="1" allowOverlap="1" wp14:anchorId="70D41149" wp14:editId="12A82119">
          <wp:simplePos x="0" y="0"/>
          <wp:positionH relativeFrom="column">
            <wp:posOffset>114300</wp:posOffset>
          </wp:positionH>
          <wp:positionV relativeFrom="paragraph">
            <wp:posOffset>137795</wp:posOffset>
          </wp:positionV>
          <wp:extent cx="733425" cy="561340"/>
          <wp:effectExtent l="0" t="0" r="0" b="0"/>
          <wp:wrapNone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3425" cy="56134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hidden="0" allowOverlap="1" wp14:anchorId="19A258DC" wp14:editId="04379C82">
              <wp:simplePos x="0" y="0"/>
              <wp:positionH relativeFrom="column">
                <wp:posOffset>3257550</wp:posOffset>
              </wp:positionH>
              <wp:positionV relativeFrom="paragraph">
                <wp:posOffset>127635</wp:posOffset>
              </wp:positionV>
              <wp:extent cx="2743200" cy="581025"/>
              <wp:effectExtent l="0" t="0" r="0" b="9525"/>
              <wp:wrapSquare wrapText="bothSides" distT="45720" distB="45720" distL="114300" distR="114300"/>
              <wp:docPr id="2" name="Rec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43200" cy="581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3704B9" w:rsidRPr="003704B9" w:rsidRDefault="003704B9" w:rsidP="003704B9">
                          <w:pPr>
                            <w:spacing w:before="0" w:after="0"/>
                            <w:textDirection w:val="btLr"/>
                            <w:rPr>
                              <w:color w:val="595959" w:themeColor="text1" w:themeTint="A6"/>
                              <w:lang w:val="pt-PT"/>
                            </w:rPr>
                          </w:pPr>
                          <w:r w:rsidRPr="003704B9">
                            <w:rPr>
                              <w:rFonts w:ascii="Calibri" w:eastAsia="Calibri" w:hAnsi="Calibri" w:cs="Calibri"/>
                              <w:b/>
                              <w:color w:val="595959" w:themeColor="text1" w:themeTint="A6"/>
                              <w:sz w:val="16"/>
                              <w:lang w:val="pt-PT"/>
                            </w:rPr>
                            <w:t>Ação financiada pela União Europeia.</w:t>
                          </w:r>
                        </w:p>
                        <w:p w:rsidR="003704B9" w:rsidRPr="003704B9" w:rsidRDefault="003704B9" w:rsidP="003704B9">
                          <w:pPr>
                            <w:spacing w:before="0" w:after="0"/>
                            <w:textDirection w:val="btLr"/>
                            <w:rPr>
                              <w:color w:val="595959" w:themeColor="text1" w:themeTint="A6"/>
                              <w:lang w:val="pt-PT"/>
                            </w:rPr>
                          </w:pPr>
                          <w:r w:rsidRPr="003704B9">
                            <w:rPr>
                              <w:rFonts w:ascii="Calibri" w:eastAsia="Calibri" w:hAnsi="Calibri" w:cs="Calibri"/>
                              <w:b/>
                              <w:color w:val="595959" w:themeColor="text1" w:themeTint="A6"/>
                              <w:sz w:val="16"/>
                              <w:lang w:val="pt-PT"/>
                            </w:rPr>
                            <w:t>Ação cofinanciada e gerida pelo Camões, IP.</w:t>
                          </w:r>
                        </w:p>
                        <w:p w:rsidR="003704B9" w:rsidRPr="003704B9" w:rsidRDefault="003704B9" w:rsidP="003704B9">
                          <w:pPr>
                            <w:spacing w:before="0" w:after="0"/>
                            <w:textDirection w:val="btLr"/>
                            <w:rPr>
                              <w:color w:val="595959" w:themeColor="text1" w:themeTint="A6"/>
                              <w:lang w:val="pt-PT"/>
                            </w:rPr>
                          </w:pPr>
                          <w:r w:rsidRPr="003704B9">
                            <w:rPr>
                              <w:rFonts w:ascii="Calibri" w:eastAsia="Calibri" w:hAnsi="Calibri" w:cs="Calibri"/>
                              <w:b/>
                              <w:color w:val="595959" w:themeColor="text1" w:themeTint="A6"/>
                              <w:sz w:val="16"/>
                              <w:lang w:val="pt-PT"/>
                            </w:rPr>
                            <w:t>Programa DIVERSIDADE gerido em parceira com a EUNIC – Rede de Instituto Culturais e Embaixadas da União Europeia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ângulo 2" o:spid="_x0000_s1026" style="position:absolute;left:0;text-align:left;margin-left:256.5pt;margin-top:10.05pt;width:3in;height:45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" filled="f" stroked="f">
              <v:textbox inset="2.53958mm,1.2694mm,2.53958mm,1.2694mm">
                <w:txbxContent>
                  <w:p w:rsidR="003704B9" w:rsidRPr="003704B9" w:rsidRDefault="003704B9" w:rsidP="003704B9">
                    <w:pPr>
                      <w:spacing w:before="0" w:after="0"/>
                      <w:textDirection w:val="btLr"/>
                      <w:rPr>
                        <w:color w:val="595959" w:themeColor="text1" w:themeTint="A6"/>
                        <w:lang w:val="pt-PT"/>
                      </w:rPr>
                    </w:pPr>
                    <w:r w:rsidRPr="003704B9">
                      <w:rPr>
                        <w:rFonts w:ascii="Calibri" w:eastAsia="Calibri" w:hAnsi="Calibri" w:cs="Calibri"/>
                        <w:b/>
                        <w:color w:val="595959" w:themeColor="text1" w:themeTint="A6"/>
                        <w:sz w:val="16"/>
                        <w:lang w:val="pt-PT"/>
                      </w:rPr>
                      <w:t>Ação financiada pela União Europeia.</w:t>
                    </w:r>
                  </w:p>
                  <w:p w:rsidR="003704B9" w:rsidRPr="003704B9" w:rsidRDefault="003704B9" w:rsidP="003704B9">
                    <w:pPr>
                      <w:spacing w:before="0" w:after="0"/>
                      <w:textDirection w:val="btLr"/>
                      <w:rPr>
                        <w:color w:val="595959" w:themeColor="text1" w:themeTint="A6"/>
                        <w:lang w:val="pt-PT"/>
                      </w:rPr>
                    </w:pPr>
                    <w:r w:rsidRPr="003704B9">
                      <w:rPr>
                        <w:rFonts w:ascii="Calibri" w:eastAsia="Calibri" w:hAnsi="Calibri" w:cs="Calibri"/>
                        <w:b/>
                        <w:color w:val="595959" w:themeColor="text1" w:themeTint="A6"/>
                        <w:sz w:val="16"/>
                        <w:lang w:val="pt-PT"/>
                      </w:rPr>
                      <w:t>Ação cofinanciada e gerida pelo Camões, IP.</w:t>
                    </w:r>
                  </w:p>
                  <w:p w:rsidR="003704B9" w:rsidRPr="003704B9" w:rsidRDefault="003704B9" w:rsidP="003704B9">
                    <w:pPr>
                      <w:spacing w:before="0" w:after="0"/>
                      <w:textDirection w:val="btLr"/>
                      <w:rPr>
                        <w:color w:val="595959" w:themeColor="text1" w:themeTint="A6"/>
                        <w:lang w:val="pt-PT"/>
                      </w:rPr>
                    </w:pPr>
                    <w:r w:rsidRPr="003704B9">
                      <w:rPr>
                        <w:rFonts w:ascii="Calibri" w:eastAsia="Calibri" w:hAnsi="Calibri" w:cs="Calibri"/>
                        <w:b/>
                        <w:color w:val="595959" w:themeColor="text1" w:themeTint="A6"/>
                        <w:sz w:val="16"/>
                        <w:lang w:val="pt-PT"/>
                      </w:rPr>
                      <w:t>Programa DIVERSIDADE gerido em parceira com a EUNIC – Rede de Instituto Culturais e Embaixadas da União Europeia</w:t>
                    </w:r>
                  </w:p>
                </w:txbxContent>
              </v:textbox>
              <w10:wrap type="square"/>
            </v:rect>
          </w:pict>
        </mc:Fallback>
      </mc:AlternateContent>
    </w:r>
    <w:r w:rsidR="00FF4B73">
      <w:rPr>
        <w:color w:val="000000"/>
      </w:rPr>
      <w:t xml:space="preserve"> </w:t>
    </w:r>
  </w:p>
  <w:p w:rsidR="00FA33CF" w:rsidRPr="00FF4B73" w:rsidRDefault="00FA33CF" w:rsidP="00FF4B7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E26" w:rsidRDefault="00634E26">
      <w:r>
        <w:separator/>
      </w:r>
    </w:p>
  </w:footnote>
  <w:footnote w:type="continuationSeparator" w:id="0">
    <w:p w:rsidR="00634E26" w:rsidRDefault="00634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4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5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6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7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8">
    <w:nsid w:val="00000008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9">
    <w:nsid w:val="00000009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0">
    <w:nsid w:val="0000000A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1">
    <w:nsid w:val="0000000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2">
    <w:nsid w:val="0000000C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3">
    <w:nsid w:val="0000000D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4">
    <w:nsid w:val="0000000E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5">
    <w:nsid w:val="0000000F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6">
    <w:nsid w:val="2B720204"/>
    <w:multiLevelType w:val="hybridMultilevel"/>
    <w:tmpl w:val="A45E27D4"/>
    <w:lvl w:ilvl="0" w:tplc="E06E9E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E06E9EA2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>
    <w:nsid w:val="3F0B46A4"/>
    <w:multiLevelType w:val="hybridMultilevel"/>
    <w:tmpl w:val="ACACB0D4"/>
    <w:lvl w:ilvl="0" w:tplc="63FC46F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3A5652E4">
      <w:numFmt w:val="bullet"/>
      <w:lvlText w:val="–"/>
      <w:lvlJc w:val="left"/>
      <w:pPr>
        <w:ind w:left="1222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428415E7"/>
    <w:multiLevelType w:val="multilevel"/>
    <w:tmpl w:val="92100ADA"/>
    <w:lvl w:ilvl="0">
      <w:start w:val="1"/>
      <w:numFmt w:val="decimal"/>
      <w:pStyle w:val="Listanumerada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4A432656"/>
    <w:multiLevelType w:val="multilevel"/>
    <w:tmpl w:val="1C4AA248"/>
    <w:lvl w:ilvl="0">
      <w:start w:val="1"/>
      <w:numFmt w:val="decimal"/>
      <w:pStyle w:val="Cabealho1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Restart w:val="0"/>
      <w:pStyle w:val="Cabealho2"/>
      <w:lvlText w:val="%1.%2."/>
      <w:lvlJc w:val="left"/>
      <w:pPr>
        <w:tabs>
          <w:tab w:val="num" w:pos="1080"/>
        </w:tabs>
        <w:ind w:left="1701" w:hanging="1701"/>
      </w:pPr>
      <w:rPr>
        <w:rFonts w:hint="default"/>
        <w:b/>
        <w:i w:val="0"/>
      </w:rPr>
    </w:lvl>
    <w:lvl w:ilvl="2">
      <w:start w:val="1"/>
      <w:numFmt w:val="decimal"/>
      <w:pStyle w:val="Cabealho3"/>
      <w:lvlText w:val="%1.%2.%3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3">
      <w:start w:val="1"/>
      <w:numFmt w:val="decimal"/>
      <w:pStyle w:val="Cabealho4"/>
      <w:lvlText w:val="%1.%2.%3.%4."/>
      <w:lvlJc w:val="left"/>
      <w:pPr>
        <w:tabs>
          <w:tab w:val="num" w:pos="2880"/>
        </w:tabs>
        <w:ind w:left="2880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>
    <w:nsid w:val="54BD0BEC"/>
    <w:multiLevelType w:val="singleLevel"/>
    <w:tmpl w:val="72D6F376"/>
    <w:lvl w:ilvl="0">
      <w:start w:val="1"/>
      <w:numFmt w:val="bullet"/>
      <w:pStyle w:val="Listacommarcas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1">
    <w:nsid w:val="641846C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9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0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1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2">
    <w:abstractNumId w:val="1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3">
    <w:abstractNumId w:val="1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>
    <w:abstractNumId w:val="1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6">
    <w:abstractNumId w:val="21"/>
  </w:num>
  <w:num w:numId="17">
    <w:abstractNumId w:val="20"/>
  </w:num>
  <w:num w:numId="18">
    <w:abstractNumId w:val="22"/>
  </w:num>
  <w:num w:numId="19">
    <w:abstractNumId w:val="18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  <w:docVar w:name="Stamp" w:val="\\net1.cec.eu.int\DGT\Vol1\D\d4\_CURRENT DOCUMENTS\DEVCO-2011-1112\DEVCO-2011-00112-00-02_Grants\PART E-7 files_en_edit.doc"/>
  </w:docVars>
  <w:rsids>
    <w:rsidRoot w:val="009D0BED"/>
    <w:rsid w:val="00012606"/>
    <w:rsid w:val="00015686"/>
    <w:rsid w:val="00022F1C"/>
    <w:rsid w:val="00051E02"/>
    <w:rsid w:val="0008458B"/>
    <w:rsid w:val="000A2E1C"/>
    <w:rsid w:val="000C5425"/>
    <w:rsid w:val="000C6442"/>
    <w:rsid w:val="000E0D83"/>
    <w:rsid w:val="000F07B4"/>
    <w:rsid w:val="00131A35"/>
    <w:rsid w:val="00132267"/>
    <w:rsid w:val="00154894"/>
    <w:rsid w:val="00160622"/>
    <w:rsid w:val="00161D3A"/>
    <w:rsid w:val="001737BC"/>
    <w:rsid w:val="0017550D"/>
    <w:rsid w:val="001918C3"/>
    <w:rsid w:val="001935CE"/>
    <w:rsid w:val="00197196"/>
    <w:rsid w:val="001A3426"/>
    <w:rsid w:val="001B5093"/>
    <w:rsid w:val="001C6EF0"/>
    <w:rsid w:val="001D2107"/>
    <w:rsid w:val="001E120C"/>
    <w:rsid w:val="001E1D23"/>
    <w:rsid w:val="001F6363"/>
    <w:rsid w:val="00205ED4"/>
    <w:rsid w:val="0023261A"/>
    <w:rsid w:val="00240496"/>
    <w:rsid w:val="00273158"/>
    <w:rsid w:val="002808E5"/>
    <w:rsid w:val="002F682C"/>
    <w:rsid w:val="002F7F3A"/>
    <w:rsid w:val="00313674"/>
    <w:rsid w:val="00324ED2"/>
    <w:rsid w:val="003414FB"/>
    <w:rsid w:val="00344094"/>
    <w:rsid w:val="0034525C"/>
    <w:rsid w:val="003652C4"/>
    <w:rsid w:val="003704B9"/>
    <w:rsid w:val="00373A8B"/>
    <w:rsid w:val="003D3155"/>
    <w:rsid w:val="003F3A1C"/>
    <w:rsid w:val="003F412E"/>
    <w:rsid w:val="003F7B0B"/>
    <w:rsid w:val="00402F43"/>
    <w:rsid w:val="004047DB"/>
    <w:rsid w:val="00413226"/>
    <w:rsid w:val="0042641F"/>
    <w:rsid w:val="00432625"/>
    <w:rsid w:val="00482AE9"/>
    <w:rsid w:val="00495F40"/>
    <w:rsid w:val="004A206D"/>
    <w:rsid w:val="004D0C8B"/>
    <w:rsid w:val="004D491D"/>
    <w:rsid w:val="004E08CC"/>
    <w:rsid w:val="004F156F"/>
    <w:rsid w:val="004F6616"/>
    <w:rsid w:val="004F749E"/>
    <w:rsid w:val="005303E4"/>
    <w:rsid w:val="0054365C"/>
    <w:rsid w:val="00565384"/>
    <w:rsid w:val="00573866"/>
    <w:rsid w:val="00580911"/>
    <w:rsid w:val="005A1CBA"/>
    <w:rsid w:val="005A5A80"/>
    <w:rsid w:val="005B08F9"/>
    <w:rsid w:val="005B116B"/>
    <w:rsid w:val="005B57F3"/>
    <w:rsid w:val="005B63C0"/>
    <w:rsid w:val="005D21C9"/>
    <w:rsid w:val="005F2592"/>
    <w:rsid w:val="005F7656"/>
    <w:rsid w:val="00604B10"/>
    <w:rsid w:val="00634E26"/>
    <w:rsid w:val="00660ACB"/>
    <w:rsid w:val="006640FF"/>
    <w:rsid w:val="0066634F"/>
    <w:rsid w:val="00672E95"/>
    <w:rsid w:val="006771A4"/>
    <w:rsid w:val="0067728A"/>
    <w:rsid w:val="00693193"/>
    <w:rsid w:val="006937E9"/>
    <w:rsid w:val="00696C5F"/>
    <w:rsid w:val="006A0393"/>
    <w:rsid w:val="006A4A5F"/>
    <w:rsid w:val="006B075E"/>
    <w:rsid w:val="006C13D6"/>
    <w:rsid w:val="006C32DA"/>
    <w:rsid w:val="006C5304"/>
    <w:rsid w:val="006E79E7"/>
    <w:rsid w:val="00730758"/>
    <w:rsid w:val="0075124B"/>
    <w:rsid w:val="00765039"/>
    <w:rsid w:val="00777C20"/>
    <w:rsid w:val="007B1243"/>
    <w:rsid w:val="007D1378"/>
    <w:rsid w:val="007D4B03"/>
    <w:rsid w:val="007D70A0"/>
    <w:rsid w:val="00837220"/>
    <w:rsid w:val="00840018"/>
    <w:rsid w:val="00842EEB"/>
    <w:rsid w:val="00847E32"/>
    <w:rsid w:val="00850D11"/>
    <w:rsid w:val="00873770"/>
    <w:rsid w:val="008758F2"/>
    <w:rsid w:val="008953DF"/>
    <w:rsid w:val="00897F2B"/>
    <w:rsid w:val="008A17B7"/>
    <w:rsid w:val="008C49D2"/>
    <w:rsid w:val="008D118E"/>
    <w:rsid w:val="008D16E5"/>
    <w:rsid w:val="008D4D9B"/>
    <w:rsid w:val="008E5F75"/>
    <w:rsid w:val="00912764"/>
    <w:rsid w:val="00926007"/>
    <w:rsid w:val="0093107E"/>
    <w:rsid w:val="00964A0A"/>
    <w:rsid w:val="00965DA2"/>
    <w:rsid w:val="00995039"/>
    <w:rsid w:val="009D0BED"/>
    <w:rsid w:val="00A23D25"/>
    <w:rsid w:val="00A724A6"/>
    <w:rsid w:val="00A736D1"/>
    <w:rsid w:val="00A86D6C"/>
    <w:rsid w:val="00A911D0"/>
    <w:rsid w:val="00A925DD"/>
    <w:rsid w:val="00A93C3C"/>
    <w:rsid w:val="00AA0D22"/>
    <w:rsid w:val="00AC2DD7"/>
    <w:rsid w:val="00AC2F5D"/>
    <w:rsid w:val="00AC312E"/>
    <w:rsid w:val="00AE6224"/>
    <w:rsid w:val="00B05AD2"/>
    <w:rsid w:val="00B32B63"/>
    <w:rsid w:val="00B60AC8"/>
    <w:rsid w:val="00B6255B"/>
    <w:rsid w:val="00B62ABF"/>
    <w:rsid w:val="00BA2F71"/>
    <w:rsid w:val="00BB15E6"/>
    <w:rsid w:val="00BF05A4"/>
    <w:rsid w:val="00BF1812"/>
    <w:rsid w:val="00C03293"/>
    <w:rsid w:val="00C37118"/>
    <w:rsid w:val="00C45D5C"/>
    <w:rsid w:val="00C528F7"/>
    <w:rsid w:val="00C55E4A"/>
    <w:rsid w:val="00C72D96"/>
    <w:rsid w:val="00C769BA"/>
    <w:rsid w:val="00C91400"/>
    <w:rsid w:val="00C96024"/>
    <w:rsid w:val="00CA3D81"/>
    <w:rsid w:val="00CB4CDA"/>
    <w:rsid w:val="00CC35B9"/>
    <w:rsid w:val="00CC389A"/>
    <w:rsid w:val="00CD3840"/>
    <w:rsid w:val="00CE6EFE"/>
    <w:rsid w:val="00CE6F0C"/>
    <w:rsid w:val="00CF7F4F"/>
    <w:rsid w:val="00D21235"/>
    <w:rsid w:val="00D32120"/>
    <w:rsid w:val="00D37191"/>
    <w:rsid w:val="00D82BF7"/>
    <w:rsid w:val="00D97E94"/>
    <w:rsid w:val="00DA4DB3"/>
    <w:rsid w:val="00DD1107"/>
    <w:rsid w:val="00DE1134"/>
    <w:rsid w:val="00DE1EAD"/>
    <w:rsid w:val="00DF6FFF"/>
    <w:rsid w:val="00E02EFE"/>
    <w:rsid w:val="00E17DB4"/>
    <w:rsid w:val="00E3287E"/>
    <w:rsid w:val="00E378DC"/>
    <w:rsid w:val="00E65517"/>
    <w:rsid w:val="00E71FC7"/>
    <w:rsid w:val="00E85C39"/>
    <w:rsid w:val="00E96EDE"/>
    <w:rsid w:val="00EB4501"/>
    <w:rsid w:val="00EC6BF0"/>
    <w:rsid w:val="00ED6518"/>
    <w:rsid w:val="00EE0EE2"/>
    <w:rsid w:val="00EE1479"/>
    <w:rsid w:val="00EF3523"/>
    <w:rsid w:val="00F24B7C"/>
    <w:rsid w:val="00F7076A"/>
    <w:rsid w:val="00F7210C"/>
    <w:rsid w:val="00F74EA6"/>
    <w:rsid w:val="00F7521D"/>
    <w:rsid w:val="00F92983"/>
    <w:rsid w:val="00F93567"/>
    <w:rsid w:val="00FA33CF"/>
    <w:rsid w:val="00FF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pacing w:before="100" w:after="100"/>
    </w:pPr>
    <w:rPr>
      <w:snapToGrid w:val="0"/>
      <w:sz w:val="24"/>
      <w:lang w:val="en-GB" w:eastAsia="en-US"/>
    </w:rPr>
  </w:style>
  <w:style w:type="paragraph" w:styleId="Cabealho1">
    <w:name w:val="heading 1"/>
    <w:basedOn w:val="Normal"/>
    <w:next w:val="Normal"/>
    <w:qFormat/>
    <w:rsid w:val="00161D3A"/>
    <w:pPr>
      <w:keepNext/>
      <w:widowControl/>
      <w:numPr>
        <w:numId w:val="20"/>
      </w:numPr>
      <w:spacing w:before="240" w:after="240"/>
      <w:jc w:val="both"/>
      <w:outlineLvl w:val="0"/>
    </w:pPr>
    <w:rPr>
      <w:b/>
      <w:smallCaps/>
      <w:snapToGrid/>
      <w:lang w:val="fr-FR"/>
    </w:rPr>
  </w:style>
  <w:style w:type="paragraph" w:styleId="Cabealho2">
    <w:name w:val="heading 2"/>
    <w:basedOn w:val="Normal"/>
    <w:next w:val="Text2"/>
    <w:qFormat/>
    <w:rsid w:val="00161D3A"/>
    <w:pPr>
      <w:keepNext/>
      <w:widowControl/>
      <w:numPr>
        <w:ilvl w:val="1"/>
        <w:numId w:val="20"/>
      </w:numPr>
      <w:spacing w:before="0" w:after="240"/>
      <w:jc w:val="both"/>
      <w:outlineLvl w:val="1"/>
    </w:pPr>
    <w:rPr>
      <w:b/>
      <w:snapToGrid/>
      <w:lang w:val="fr-FR"/>
    </w:rPr>
  </w:style>
  <w:style w:type="paragraph" w:styleId="Cabealho3">
    <w:name w:val="heading 3"/>
    <w:basedOn w:val="Normal"/>
    <w:next w:val="Normal"/>
    <w:qFormat/>
    <w:rsid w:val="00161D3A"/>
    <w:pPr>
      <w:keepNext/>
      <w:widowControl/>
      <w:numPr>
        <w:ilvl w:val="2"/>
        <w:numId w:val="20"/>
      </w:numPr>
      <w:spacing w:before="0" w:after="240"/>
      <w:jc w:val="both"/>
      <w:outlineLvl w:val="2"/>
    </w:pPr>
    <w:rPr>
      <w:i/>
      <w:snapToGrid/>
      <w:lang w:val="fr-FR"/>
    </w:rPr>
  </w:style>
  <w:style w:type="paragraph" w:styleId="Cabealho4">
    <w:name w:val="heading 4"/>
    <w:basedOn w:val="Normal"/>
    <w:next w:val="Normal"/>
    <w:qFormat/>
    <w:rsid w:val="00161D3A"/>
    <w:pPr>
      <w:keepNext/>
      <w:widowControl/>
      <w:numPr>
        <w:ilvl w:val="3"/>
        <w:numId w:val="20"/>
      </w:numPr>
      <w:spacing w:before="0" w:after="240"/>
      <w:jc w:val="both"/>
      <w:outlineLvl w:val="3"/>
    </w:pPr>
    <w:rPr>
      <w:snapToGrid/>
      <w:lang w:val="fr-FR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initionTerm">
    <w:name w:val="Definition Term"/>
    <w:basedOn w:val="Normal"/>
    <w:next w:val="DefinitionList"/>
    <w:pPr>
      <w:spacing w:before="0" w:after="0"/>
    </w:pPr>
  </w:style>
  <w:style w:type="paragraph" w:customStyle="1" w:styleId="DefinitionList">
    <w:name w:val="Definition List"/>
    <w:basedOn w:val="Normal"/>
    <w:next w:val="DefinitionTerm"/>
    <w:pPr>
      <w:spacing w:before="0" w:after="0"/>
      <w:ind w:left="360"/>
    </w:pPr>
  </w:style>
  <w:style w:type="character" w:customStyle="1" w:styleId="Definition">
    <w:name w:val="Definition"/>
    <w:rPr>
      <w:i/>
    </w:rPr>
  </w:style>
  <w:style w:type="paragraph" w:customStyle="1" w:styleId="H1">
    <w:name w:val="H1"/>
    <w:basedOn w:val="Normal"/>
    <w:next w:val="Normal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pPr>
      <w:spacing w:before="0" w:after="0"/>
    </w:pPr>
    <w:rPr>
      <w:i/>
    </w:rPr>
  </w:style>
  <w:style w:type="paragraph" w:customStyle="1" w:styleId="Blockquote">
    <w:name w:val="Blockquote"/>
    <w:basedOn w:val="Normal"/>
    <w:pPr>
      <w:ind w:left="360" w:right="360"/>
    </w:p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styleId="nfase">
    <w:name w:val="Emphasis"/>
    <w:qFormat/>
    <w:rPr>
      <w:i/>
    </w:rPr>
  </w:style>
  <w:style w:type="character" w:styleId="Hiperligao">
    <w:name w:val="Hyperlink"/>
    <w:rPr>
      <w:color w:val="0000FF"/>
      <w:u w:val="single"/>
    </w:rPr>
  </w:style>
  <w:style w:type="character" w:styleId="Hiperligaovisitada">
    <w:name w:val="FollowedHyperlink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Parteinferiordoformulrio">
    <w:name w:val="HTML Bottom of Form"/>
    <w:next w:val="Normal"/>
    <w:hidden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paragraph" w:styleId="z-Partesuperiordoformulrio">
    <w:name w:val="HTML Top of Form"/>
    <w:next w:val="Normal"/>
    <w:hidden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character" w:customStyle="1" w:styleId="Sample">
    <w:name w:val="Sample"/>
    <w:rPr>
      <w:rFonts w:ascii="Courier New" w:hAnsi="Courier New"/>
    </w:rPr>
  </w:style>
  <w:style w:type="character" w:styleId="Forte">
    <w:name w:val="Strong"/>
    <w:qFormat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paragraph" w:styleId="Cabealho">
    <w:name w:val="header"/>
    <w:basedOn w:val="Normal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arcter"/>
    <w:uiPriority w:val="99"/>
    <w:pPr>
      <w:tabs>
        <w:tab w:val="center" w:pos="4320"/>
        <w:tab w:val="right" w:pos="8640"/>
      </w:tabs>
    </w:pPr>
  </w:style>
  <w:style w:type="character" w:styleId="Nmerodepgina">
    <w:name w:val="page number"/>
    <w:basedOn w:val="Tipodeletrapredefinidodopargrafo"/>
    <w:rsid w:val="00DF6FFF"/>
  </w:style>
  <w:style w:type="paragraph" w:styleId="Textodebalo">
    <w:name w:val="Balloon Text"/>
    <w:basedOn w:val="Normal"/>
    <w:semiHidden/>
    <w:rsid w:val="00D21235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semiHidden/>
    <w:rsid w:val="00161D3A"/>
    <w:pPr>
      <w:widowControl/>
      <w:spacing w:before="0" w:after="0"/>
    </w:pPr>
    <w:rPr>
      <w:snapToGrid/>
      <w:sz w:val="20"/>
    </w:rPr>
  </w:style>
  <w:style w:type="character" w:styleId="Refdenotaderodap">
    <w:name w:val="footnote reference"/>
    <w:semiHidden/>
    <w:rsid w:val="00161D3A"/>
    <w:rPr>
      <w:vertAlign w:val="superscript"/>
    </w:rPr>
  </w:style>
  <w:style w:type="paragraph" w:customStyle="1" w:styleId="Text2">
    <w:name w:val="Text 2"/>
    <w:basedOn w:val="Normal"/>
    <w:rsid w:val="00161D3A"/>
    <w:pPr>
      <w:widowControl/>
      <w:tabs>
        <w:tab w:val="left" w:pos="2160"/>
      </w:tabs>
      <w:spacing w:before="0" w:after="240"/>
      <w:ind w:left="1077"/>
      <w:jc w:val="both"/>
    </w:pPr>
    <w:rPr>
      <w:snapToGrid/>
      <w:lang w:val="fr-FR"/>
    </w:rPr>
  </w:style>
  <w:style w:type="paragraph" w:styleId="Listacommarcas">
    <w:name w:val="List Bullet"/>
    <w:basedOn w:val="Normal"/>
    <w:rsid w:val="00161D3A"/>
    <w:pPr>
      <w:widowControl/>
      <w:numPr>
        <w:numId w:val="17"/>
      </w:numPr>
      <w:spacing w:before="0" w:after="240"/>
      <w:jc w:val="both"/>
    </w:pPr>
    <w:rPr>
      <w:snapToGrid/>
      <w:lang w:val="fr-FR"/>
    </w:rPr>
  </w:style>
  <w:style w:type="paragraph" w:styleId="Listanumerada">
    <w:name w:val="List Number"/>
    <w:basedOn w:val="Normal"/>
    <w:rsid w:val="00161D3A"/>
    <w:pPr>
      <w:widowControl/>
      <w:numPr>
        <w:numId w:val="19"/>
      </w:numPr>
      <w:spacing w:before="0" w:after="240"/>
      <w:jc w:val="both"/>
    </w:pPr>
    <w:rPr>
      <w:snapToGrid/>
      <w:lang w:val="fr-FR"/>
    </w:rPr>
  </w:style>
  <w:style w:type="paragraph" w:styleId="ndice1">
    <w:name w:val="toc 1"/>
    <w:basedOn w:val="Normal"/>
    <w:next w:val="Normal"/>
    <w:semiHidden/>
    <w:rsid w:val="00161D3A"/>
    <w:pPr>
      <w:widowControl/>
      <w:tabs>
        <w:tab w:val="right" w:leader="dot" w:pos="8640"/>
      </w:tabs>
      <w:spacing w:before="120" w:after="120"/>
      <w:ind w:left="482" w:right="720" w:hanging="482"/>
      <w:jc w:val="both"/>
    </w:pPr>
    <w:rPr>
      <w:caps/>
      <w:snapToGrid/>
      <w:lang w:val="fr-FR"/>
    </w:rPr>
  </w:style>
  <w:style w:type="paragraph" w:customStyle="1" w:styleId="ListDash">
    <w:name w:val="List Dash"/>
    <w:basedOn w:val="Normal"/>
    <w:rsid w:val="00161D3A"/>
    <w:pPr>
      <w:widowControl/>
      <w:numPr>
        <w:numId w:val="18"/>
      </w:numPr>
      <w:spacing w:before="0" w:after="240"/>
      <w:jc w:val="both"/>
    </w:pPr>
    <w:rPr>
      <w:snapToGrid/>
      <w:lang w:val="fr-FR"/>
    </w:rPr>
  </w:style>
  <w:style w:type="paragraph" w:customStyle="1" w:styleId="ListNumberLevel2">
    <w:name w:val="List Number (Level 2)"/>
    <w:basedOn w:val="Normal"/>
    <w:rsid w:val="00161D3A"/>
    <w:pPr>
      <w:widowControl/>
      <w:numPr>
        <w:ilvl w:val="1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3">
    <w:name w:val="List Number (Level 3)"/>
    <w:basedOn w:val="Normal"/>
    <w:rsid w:val="00161D3A"/>
    <w:pPr>
      <w:widowControl/>
      <w:numPr>
        <w:ilvl w:val="2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4">
    <w:name w:val="List Number (Level 4)"/>
    <w:basedOn w:val="Normal"/>
    <w:rsid w:val="00161D3A"/>
    <w:pPr>
      <w:widowControl/>
      <w:numPr>
        <w:ilvl w:val="3"/>
        <w:numId w:val="19"/>
      </w:numPr>
      <w:spacing w:before="0" w:after="240"/>
      <w:jc w:val="both"/>
    </w:pPr>
    <w:rPr>
      <w:snapToGrid/>
      <w:lang w:val="fr-FR"/>
    </w:rPr>
  </w:style>
  <w:style w:type="table" w:styleId="Tabelacomgrelha">
    <w:name w:val="Table Grid"/>
    <w:basedOn w:val="Tabelanormal"/>
    <w:rsid w:val="00161D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2">
    <w:name w:val="Body Text 2"/>
    <w:basedOn w:val="Normal"/>
    <w:rsid w:val="00161D3A"/>
    <w:pPr>
      <w:widowControl/>
      <w:tabs>
        <w:tab w:val="num" w:pos="567"/>
      </w:tabs>
      <w:spacing w:before="0" w:after="0"/>
      <w:jc w:val="both"/>
    </w:pPr>
    <w:rPr>
      <w:snapToGrid/>
      <w:lang w:val="sv-SE" w:eastAsia="en-GB"/>
    </w:rPr>
  </w:style>
  <w:style w:type="character" w:styleId="Refdecomentrio">
    <w:name w:val="annotation reference"/>
    <w:semiHidden/>
    <w:rsid w:val="00CB4CDA"/>
    <w:rPr>
      <w:sz w:val="16"/>
      <w:szCs w:val="16"/>
    </w:rPr>
  </w:style>
  <w:style w:type="paragraph" w:styleId="Textodecomentrio">
    <w:name w:val="annotation text"/>
    <w:basedOn w:val="Normal"/>
    <w:semiHidden/>
    <w:rsid w:val="00CB4CDA"/>
    <w:rPr>
      <w:sz w:val="20"/>
    </w:rPr>
  </w:style>
  <w:style w:type="paragraph" w:styleId="Assuntodecomentrio">
    <w:name w:val="annotation subject"/>
    <w:basedOn w:val="Textodecomentrio"/>
    <w:next w:val="Textodecomentrio"/>
    <w:semiHidden/>
    <w:rsid w:val="00CB4CDA"/>
    <w:rPr>
      <w:b/>
      <w:bCs/>
    </w:rPr>
  </w:style>
  <w:style w:type="character" w:customStyle="1" w:styleId="RodapCarcter">
    <w:name w:val="Rodapé Carácter"/>
    <w:link w:val="Rodap"/>
    <w:uiPriority w:val="99"/>
    <w:rsid w:val="00573866"/>
    <w:rPr>
      <w:snapToGrid w:val="0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pacing w:before="100" w:after="100"/>
    </w:pPr>
    <w:rPr>
      <w:snapToGrid w:val="0"/>
      <w:sz w:val="24"/>
      <w:lang w:val="en-GB" w:eastAsia="en-US"/>
    </w:rPr>
  </w:style>
  <w:style w:type="paragraph" w:styleId="Cabealho1">
    <w:name w:val="heading 1"/>
    <w:basedOn w:val="Normal"/>
    <w:next w:val="Normal"/>
    <w:qFormat/>
    <w:rsid w:val="00161D3A"/>
    <w:pPr>
      <w:keepNext/>
      <w:widowControl/>
      <w:numPr>
        <w:numId w:val="20"/>
      </w:numPr>
      <w:spacing w:before="240" w:after="240"/>
      <w:jc w:val="both"/>
      <w:outlineLvl w:val="0"/>
    </w:pPr>
    <w:rPr>
      <w:b/>
      <w:smallCaps/>
      <w:snapToGrid/>
      <w:lang w:val="fr-FR"/>
    </w:rPr>
  </w:style>
  <w:style w:type="paragraph" w:styleId="Cabealho2">
    <w:name w:val="heading 2"/>
    <w:basedOn w:val="Normal"/>
    <w:next w:val="Text2"/>
    <w:qFormat/>
    <w:rsid w:val="00161D3A"/>
    <w:pPr>
      <w:keepNext/>
      <w:widowControl/>
      <w:numPr>
        <w:ilvl w:val="1"/>
        <w:numId w:val="20"/>
      </w:numPr>
      <w:spacing w:before="0" w:after="240"/>
      <w:jc w:val="both"/>
      <w:outlineLvl w:val="1"/>
    </w:pPr>
    <w:rPr>
      <w:b/>
      <w:snapToGrid/>
      <w:lang w:val="fr-FR"/>
    </w:rPr>
  </w:style>
  <w:style w:type="paragraph" w:styleId="Cabealho3">
    <w:name w:val="heading 3"/>
    <w:basedOn w:val="Normal"/>
    <w:next w:val="Normal"/>
    <w:qFormat/>
    <w:rsid w:val="00161D3A"/>
    <w:pPr>
      <w:keepNext/>
      <w:widowControl/>
      <w:numPr>
        <w:ilvl w:val="2"/>
        <w:numId w:val="20"/>
      </w:numPr>
      <w:spacing w:before="0" w:after="240"/>
      <w:jc w:val="both"/>
      <w:outlineLvl w:val="2"/>
    </w:pPr>
    <w:rPr>
      <w:i/>
      <w:snapToGrid/>
      <w:lang w:val="fr-FR"/>
    </w:rPr>
  </w:style>
  <w:style w:type="paragraph" w:styleId="Cabealho4">
    <w:name w:val="heading 4"/>
    <w:basedOn w:val="Normal"/>
    <w:next w:val="Normal"/>
    <w:qFormat/>
    <w:rsid w:val="00161D3A"/>
    <w:pPr>
      <w:keepNext/>
      <w:widowControl/>
      <w:numPr>
        <w:ilvl w:val="3"/>
        <w:numId w:val="20"/>
      </w:numPr>
      <w:spacing w:before="0" w:after="240"/>
      <w:jc w:val="both"/>
      <w:outlineLvl w:val="3"/>
    </w:pPr>
    <w:rPr>
      <w:snapToGrid/>
      <w:lang w:val="fr-FR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initionTerm">
    <w:name w:val="Definition Term"/>
    <w:basedOn w:val="Normal"/>
    <w:next w:val="DefinitionList"/>
    <w:pPr>
      <w:spacing w:before="0" w:after="0"/>
    </w:pPr>
  </w:style>
  <w:style w:type="paragraph" w:customStyle="1" w:styleId="DefinitionList">
    <w:name w:val="Definition List"/>
    <w:basedOn w:val="Normal"/>
    <w:next w:val="DefinitionTerm"/>
    <w:pPr>
      <w:spacing w:before="0" w:after="0"/>
      <w:ind w:left="360"/>
    </w:pPr>
  </w:style>
  <w:style w:type="character" w:customStyle="1" w:styleId="Definition">
    <w:name w:val="Definition"/>
    <w:rPr>
      <w:i/>
    </w:rPr>
  </w:style>
  <w:style w:type="paragraph" w:customStyle="1" w:styleId="H1">
    <w:name w:val="H1"/>
    <w:basedOn w:val="Normal"/>
    <w:next w:val="Normal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pPr>
      <w:spacing w:before="0" w:after="0"/>
    </w:pPr>
    <w:rPr>
      <w:i/>
    </w:rPr>
  </w:style>
  <w:style w:type="paragraph" w:customStyle="1" w:styleId="Blockquote">
    <w:name w:val="Blockquote"/>
    <w:basedOn w:val="Normal"/>
    <w:pPr>
      <w:ind w:left="360" w:right="360"/>
    </w:p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styleId="nfase">
    <w:name w:val="Emphasis"/>
    <w:qFormat/>
    <w:rPr>
      <w:i/>
    </w:rPr>
  </w:style>
  <w:style w:type="character" w:styleId="Hiperligao">
    <w:name w:val="Hyperlink"/>
    <w:rPr>
      <w:color w:val="0000FF"/>
      <w:u w:val="single"/>
    </w:rPr>
  </w:style>
  <w:style w:type="character" w:styleId="Hiperligaovisitada">
    <w:name w:val="FollowedHyperlink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Parteinferiordoformulrio">
    <w:name w:val="HTML Bottom of Form"/>
    <w:next w:val="Normal"/>
    <w:hidden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paragraph" w:styleId="z-Partesuperiordoformulrio">
    <w:name w:val="HTML Top of Form"/>
    <w:next w:val="Normal"/>
    <w:hidden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character" w:customStyle="1" w:styleId="Sample">
    <w:name w:val="Sample"/>
    <w:rPr>
      <w:rFonts w:ascii="Courier New" w:hAnsi="Courier New"/>
    </w:rPr>
  </w:style>
  <w:style w:type="character" w:styleId="Forte">
    <w:name w:val="Strong"/>
    <w:qFormat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paragraph" w:styleId="Cabealho">
    <w:name w:val="header"/>
    <w:basedOn w:val="Normal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arcter"/>
    <w:uiPriority w:val="99"/>
    <w:pPr>
      <w:tabs>
        <w:tab w:val="center" w:pos="4320"/>
        <w:tab w:val="right" w:pos="8640"/>
      </w:tabs>
    </w:pPr>
  </w:style>
  <w:style w:type="character" w:styleId="Nmerodepgina">
    <w:name w:val="page number"/>
    <w:basedOn w:val="Tipodeletrapredefinidodopargrafo"/>
    <w:rsid w:val="00DF6FFF"/>
  </w:style>
  <w:style w:type="paragraph" w:styleId="Textodebalo">
    <w:name w:val="Balloon Text"/>
    <w:basedOn w:val="Normal"/>
    <w:semiHidden/>
    <w:rsid w:val="00D21235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semiHidden/>
    <w:rsid w:val="00161D3A"/>
    <w:pPr>
      <w:widowControl/>
      <w:spacing w:before="0" w:after="0"/>
    </w:pPr>
    <w:rPr>
      <w:snapToGrid/>
      <w:sz w:val="20"/>
    </w:rPr>
  </w:style>
  <w:style w:type="character" w:styleId="Refdenotaderodap">
    <w:name w:val="footnote reference"/>
    <w:semiHidden/>
    <w:rsid w:val="00161D3A"/>
    <w:rPr>
      <w:vertAlign w:val="superscript"/>
    </w:rPr>
  </w:style>
  <w:style w:type="paragraph" w:customStyle="1" w:styleId="Text2">
    <w:name w:val="Text 2"/>
    <w:basedOn w:val="Normal"/>
    <w:rsid w:val="00161D3A"/>
    <w:pPr>
      <w:widowControl/>
      <w:tabs>
        <w:tab w:val="left" w:pos="2160"/>
      </w:tabs>
      <w:spacing w:before="0" w:after="240"/>
      <w:ind w:left="1077"/>
      <w:jc w:val="both"/>
    </w:pPr>
    <w:rPr>
      <w:snapToGrid/>
      <w:lang w:val="fr-FR"/>
    </w:rPr>
  </w:style>
  <w:style w:type="paragraph" w:styleId="Listacommarcas">
    <w:name w:val="List Bullet"/>
    <w:basedOn w:val="Normal"/>
    <w:rsid w:val="00161D3A"/>
    <w:pPr>
      <w:widowControl/>
      <w:numPr>
        <w:numId w:val="17"/>
      </w:numPr>
      <w:spacing w:before="0" w:after="240"/>
      <w:jc w:val="both"/>
    </w:pPr>
    <w:rPr>
      <w:snapToGrid/>
      <w:lang w:val="fr-FR"/>
    </w:rPr>
  </w:style>
  <w:style w:type="paragraph" w:styleId="Listanumerada">
    <w:name w:val="List Number"/>
    <w:basedOn w:val="Normal"/>
    <w:rsid w:val="00161D3A"/>
    <w:pPr>
      <w:widowControl/>
      <w:numPr>
        <w:numId w:val="19"/>
      </w:numPr>
      <w:spacing w:before="0" w:after="240"/>
      <w:jc w:val="both"/>
    </w:pPr>
    <w:rPr>
      <w:snapToGrid/>
      <w:lang w:val="fr-FR"/>
    </w:rPr>
  </w:style>
  <w:style w:type="paragraph" w:styleId="ndice1">
    <w:name w:val="toc 1"/>
    <w:basedOn w:val="Normal"/>
    <w:next w:val="Normal"/>
    <w:semiHidden/>
    <w:rsid w:val="00161D3A"/>
    <w:pPr>
      <w:widowControl/>
      <w:tabs>
        <w:tab w:val="right" w:leader="dot" w:pos="8640"/>
      </w:tabs>
      <w:spacing w:before="120" w:after="120"/>
      <w:ind w:left="482" w:right="720" w:hanging="482"/>
      <w:jc w:val="both"/>
    </w:pPr>
    <w:rPr>
      <w:caps/>
      <w:snapToGrid/>
      <w:lang w:val="fr-FR"/>
    </w:rPr>
  </w:style>
  <w:style w:type="paragraph" w:customStyle="1" w:styleId="ListDash">
    <w:name w:val="List Dash"/>
    <w:basedOn w:val="Normal"/>
    <w:rsid w:val="00161D3A"/>
    <w:pPr>
      <w:widowControl/>
      <w:numPr>
        <w:numId w:val="18"/>
      </w:numPr>
      <w:spacing w:before="0" w:after="240"/>
      <w:jc w:val="both"/>
    </w:pPr>
    <w:rPr>
      <w:snapToGrid/>
      <w:lang w:val="fr-FR"/>
    </w:rPr>
  </w:style>
  <w:style w:type="paragraph" w:customStyle="1" w:styleId="ListNumberLevel2">
    <w:name w:val="List Number (Level 2)"/>
    <w:basedOn w:val="Normal"/>
    <w:rsid w:val="00161D3A"/>
    <w:pPr>
      <w:widowControl/>
      <w:numPr>
        <w:ilvl w:val="1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3">
    <w:name w:val="List Number (Level 3)"/>
    <w:basedOn w:val="Normal"/>
    <w:rsid w:val="00161D3A"/>
    <w:pPr>
      <w:widowControl/>
      <w:numPr>
        <w:ilvl w:val="2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4">
    <w:name w:val="List Number (Level 4)"/>
    <w:basedOn w:val="Normal"/>
    <w:rsid w:val="00161D3A"/>
    <w:pPr>
      <w:widowControl/>
      <w:numPr>
        <w:ilvl w:val="3"/>
        <w:numId w:val="19"/>
      </w:numPr>
      <w:spacing w:before="0" w:after="240"/>
      <w:jc w:val="both"/>
    </w:pPr>
    <w:rPr>
      <w:snapToGrid/>
      <w:lang w:val="fr-FR"/>
    </w:rPr>
  </w:style>
  <w:style w:type="table" w:styleId="Tabelacomgrelha">
    <w:name w:val="Table Grid"/>
    <w:basedOn w:val="Tabelanormal"/>
    <w:rsid w:val="00161D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2">
    <w:name w:val="Body Text 2"/>
    <w:basedOn w:val="Normal"/>
    <w:rsid w:val="00161D3A"/>
    <w:pPr>
      <w:widowControl/>
      <w:tabs>
        <w:tab w:val="num" w:pos="567"/>
      </w:tabs>
      <w:spacing w:before="0" w:after="0"/>
      <w:jc w:val="both"/>
    </w:pPr>
    <w:rPr>
      <w:snapToGrid/>
      <w:lang w:val="sv-SE" w:eastAsia="en-GB"/>
    </w:rPr>
  </w:style>
  <w:style w:type="character" w:styleId="Refdecomentrio">
    <w:name w:val="annotation reference"/>
    <w:semiHidden/>
    <w:rsid w:val="00CB4CDA"/>
    <w:rPr>
      <w:sz w:val="16"/>
      <w:szCs w:val="16"/>
    </w:rPr>
  </w:style>
  <w:style w:type="paragraph" w:styleId="Textodecomentrio">
    <w:name w:val="annotation text"/>
    <w:basedOn w:val="Normal"/>
    <w:semiHidden/>
    <w:rsid w:val="00CB4CDA"/>
    <w:rPr>
      <w:sz w:val="20"/>
    </w:rPr>
  </w:style>
  <w:style w:type="paragraph" w:styleId="Assuntodecomentrio">
    <w:name w:val="annotation subject"/>
    <w:basedOn w:val="Textodecomentrio"/>
    <w:next w:val="Textodecomentrio"/>
    <w:semiHidden/>
    <w:rsid w:val="00CB4CDA"/>
    <w:rPr>
      <w:b/>
      <w:bCs/>
    </w:rPr>
  </w:style>
  <w:style w:type="character" w:customStyle="1" w:styleId="RodapCarcter">
    <w:name w:val="Rodapé Carácter"/>
    <w:link w:val="Rodap"/>
    <w:uiPriority w:val="99"/>
    <w:rsid w:val="00573866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Grupo" source-type="EntityFields">
        <TAG><![CDATA[#NOVOREGISTO:ENTIDADE:Grupo#]]></TAG>
        <VALUE><![CDATA[#NOVOREGISTO:ENTIDADE:Grupo#]]></VALUE>
        <XPATH><![CDATA[/CARD/ENTITIES/ENTITY[TYPE='P']/PROPERTIES/PROPERTY[NAME='Grupo']/VALUE]]></XPATH>
      </FIELD>
      <FIELD type="EntityFields" label="Banco" source-type="EntityFields">
        <TAG><![CDATA[#NOVOREGISTO:ENTIDADE:Banco#]]></TAG>
        <VALUE><![CDATA[#NOVOREGISTO:ENTIDADE:Banco#]]></VALUE>
        <XPATH><![CDATA[/CARD/ENTITIES/ENTITY[TYPE='P']/PROPERTIES/PROPERTY[NAME='Banco']/VALUE]]></XPATH>
      </FIELD>
      <FIELD type="EntityFields" label="NIB" source-type="EntityFields">
        <TAG><![CDATA[#NOVOREGISTO:ENTIDADE:NIB#]]></TAG>
        <VALUE><![CDATA[#NOVOREGISTO:ENTIDADE:NIB#]]></VALUE>
        <XPATH><![CDATA[/CARD/ENTITIES/ENTITY[TYPE='P']/PROPERTIES/PROPERTY[NAME='NIB']/VALUE]]></XPATH>
      </FIELD>
      <FIELD type="EntityFields" label="BI" source-type="EntityFields">
        <TAG><![CDATA[#NOVOREGISTO:ENTIDADE:BI#]]></TAG>
        <VALUE><![CDATA[#NOVOREGISTO:ENTIDADE:BI#]]></VALUE>
        <XPATH><![CDATA[/CARD/ENTITIES/ENTITY[TYPE='P']/PROPERTIES/PROPERTY[NAME='BI']/VALUE]]></XPATH>
      </FIELD>
      <FIELD type="EntityFields" label="Passaporte" source-type="EntityFields">
        <TAG><![CDATA[#NOVOREGISTO:ENTIDADE:Passaporte#]]></TAG>
        <VALUE><![CDATA[#NOVOREGISTO:ENTIDADE:Passaporte#]]></VALUE>
        <XPATH><![CDATA[/CARD/ENTITIES/ENTITY[TYPE='P']/PROPERTIES/PROPERTY[NAME='Passaport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Via" source-type="AdditionalFields">
        <TAG><![CDATA[#NOVOREGISTO:CA:Via#]]></TAG>
        <VALUE><![CDATA[#NOVOREGISTO:CA:Via#]]></VALUE>
        <XPATH><![CDATA[/CARD/FIELDS/FIELD[FIELD='Via']/VALUE]]></XPATH>
      </FIELD>
      <FIELD type="AdditionalFields" label="Papel" source-type="AdditionalFields">
        <TAG><![CDATA[#NOVOREGISTO:CA:Papel#]]></TAG>
        <VALUE><![CDATA[#NOVOREGISTO:CA:Papel#]]></VALUE>
        <XPATH><![CDATA[/CARD/FIELDS/FIELD[FIELD='Papel']/VALUE]]></XPATH>
      </FIELD>
      <FIELD type="AdditionalFields" label="PaisOrigem" source-type="AdditionalFields">
        <TAG><![CDATA[#NOVOREGISTO:CA:PaisOrigem#]]></TAG>
        <VALUE><![CDATA[#NOVOREGISTO:CA:PaisOrigem#]]></VALUE>
        <XPATH><![CDATA[/CARD/FIELDS/FIELD[FIELD='PaisOrigem']/VALUE]]></XPATH>
      </FIELD>
      <FIELD type="AdditionalFields" label="GrauEnsino" source-type="AdditionalFields">
        <TAG><![CDATA[#NOVOREGISTO:CA:GrauEnsino#]]></TAG>
        <VALUE><![CDATA[#NOVOREGISTO:CA:GrauEnsino#]]></VALUE>
        <XPATH><![CDATA[/CARD/FIELDS/FIELD[FIELD='GrauEnsino']/VALUE]]></XPATH>
      </FIELD>
      <FIELD type="AdditionalFields" label="Sector" source-type="AdditionalFields">
        <TAG><![CDATA[#NOVOREGISTO:CA:Sector#]]></TAG>
        <VALUE><![CDATA[#NOVOREGISTO:CA:Sector#]]></VALUE>
        <XPATH><![CDATA[/CARD/FIELDS/FIELD[FIELD='Sector']/VALUE]]></XPATH>
      </FIELD>
      <FIELD type="AdditionalFields" label="TipoContrato" source-type="AdditionalFields">
        <TAG><![CDATA[#NOVOREGISTO:CA:TipoContrato#]]></TAG>
        <VALUE><![CDATA[#NOVOREGISTO:CA:TipoContrato#]]></VALUE>
        <XPATH><![CDATA[/CARD/FIELDS/FIELD[FIELD='TipoContrato']/VALUE]]></XPATH>
      </FIELD>
      <FIELD type="AdditionalFields" label="Data_Saida" source-type="AdditionalFields">
        <TAG><![CDATA[#NOVOREGISTO:CA:Data_Saida#]]></TAG>
        <VALUE><![CDATA[#NOVOREGISTO:CA:Data_Saida#]]></VALUE>
        <XPATH><![CDATA[/CARD/FIELDS/FIELD[FIELD='Data_Saida']/VALUE]]></XPATH>
      </FIELD>
      <FIELD type="AdditionalFields" label="Responsavel" source-type="AdditionalFields">
        <TAG><![CDATA[#NOVOREGISTO:CA:Responsavel#]]></TAG>
        <VALUE><![CDATA[#NOVOREGISTO:CA:Responsavel#]]></VALUE>
        <XPATH><![CDATA[/CARD/FIELDS/FIELD[FIELD='Responsavel']/VALUE]]></XPATH>
      </FIELD>
      <FIELD type="AdditionalFields" label="Anotações" source-type="AdditionalFields">
        <TAG><![CDATA[#NOVOREGISTO:CA:Anotações#]]></TAG>
        <VALUE><![CDATA[#NOVOREGISTO:CA:Anotações#]]></VALUE>
        <XPATH><![CDATA[/CARD/FIELDS/FIELD[FIELD='Anotações']/VALUE]]></XPATH>
      </FIELD>
      <FIELD type="AdditionalFields" label="DataSaida" source-type="AdditionalFields">
        <TAG><![CDATA[#NOVOREGISTO:CA:DataSaida#]]></TAG>
        <VALUE><![CDATA[#NOVOREGISTO:CA:DataSaida#]]></VALUE>
        <XPATH><![CDATA[/CARD/FIELDS/FIELD[FIELD='DataSaida']/VALUE]]></XPATH>
      </FIELD>
      <FIELD type="AdditionalFields" label="NumeroSD" source-type="AdditionalFields">
        <TAG><![CDATA[#NOVOREGISTO:CA:NumeroSD#]]></TAG>
        <VALUE><![CDATA[#NOVOREGISTO:CA:NumeroSD#]]></VALUE>
        <XPATH><![CDATA[/CARD/FIELDS/FIELD[FIELD='NumeroSD']/VALUE]]></XPATH>
      </FIELD>
      <FIELD type="AdditionalFields" label="EntidadeId" source-type="AdditionalFields">
        <TAG><![CDATA[#NOVOREGISTO:CA:EntidadeId#]]></TAG>
        <VALUE><![CDATA[#NOVOREGISTO:CA:EntidadeId#]]></VALUE>
        <XPATH><![CDATA[/CARD/FIELDS/FIELD[FIELD='EntidadeId']/VALUE]]></XPATH>
      </FIELD>
      <FIELD type="AdditionalFields" label="editurl" source-type="AdditionalFields">
        <TAG><![CDATA[#NOVOREGISTO:CA:editurl#]]></TAG>
        <VALUE><![CDATA[#NOVOREGISTO:CA:editurl#]]></VALUE>
        <XPATH><![CDATA[/CARD/FIELDS/FIELD[FIELD='editurl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  <FIELD type="AdditionalFields" label="Setor" source-type="AdditionalFields">
        <TAG><![CDATA[#NOVOREGISTO:CA:Setor#]]></TAG>
        <VALUE><![CDATA[#NOVOREGISTO:CA:Setor#]]></VALUE>
        <XPATH><![CDATA[/CARD/FIELDS/FIELD[FIELD='Setor']/VALUE]]></XPATH>
      </FIELD>
      <FIELD type="AdditionalFields" label="País" source-type="AdditionalFields">
        <TAG><![CDATA[#NOVOREGISTO:CA:País#]]></TAG>
        <VALUE><![CDATA[#NOVOREGISTO:CA:País#]]></VALUE>
        <XPATH><![CDATA[/CARD/FIELDS/FIELD[FIELD='País']/VALUE]]></XPATH>
      </FIELD>
      <FIELD type="AdditionalFields" label="teste" source-type="AdditionalFields">
        <TAG><![CDATA[#NOVOREGISTO:CA:teste#]]></TAG>
        <VALUE><![CDATA[#NOVOREGISTO:CA:teste#]]></VALUE>
        <XPATH><![CDATA[/CARD/FIELDS/FIELD[FIELD='teste']/VALUE]]></XPATH>
      </FIELD>
      <FIELD type="AdditionalFields" label="SEPARADOR" source-type="AdditionalFields">
        <TAG><![CDATA[#NOVOREGISTO:CA:SEPARADOR#]]></TAG>
        <VALUE><![CDATA[#NOVOREGISTO:CA:SEPARADOR#]]></VALUE>
        <XPATH><![CDATA[/CARD/FIELDS/FIELD[FIELD='SEPARADOR']/VALUE]]></XPATH>
      </FIELD>
      <FIELD type="AdditionalFields" label="estado_processo" source-type="AdditionalFields">
        <TAG><![CDATA[#NOVOREGISTO:CA:estado_processo#]]></TAG>
        <VALUE><![CDATA[#NOVOREGISTO:CA:estado_processo#]]></VALUE>
        <XPATH><![CDATA[/CARD/FIELDS/FIELD[FIELD='estado_processo']/VALUE]]></XPATH>
      </FIELD>
      <FIELD type="AdditionalFields" label="Sep_teste" source-type="AdditionalFields">
        <TAG><![CDATA[#NOVOREGISTO:CA:Sep_teste#]]></TAG>
        <VALUE><![CDATA[#NOVOREGISTO:CA:Sep_teste#]]></VALUE>
        <XPATH><![CDATA[/CARD/FIELDS/FIELD[FIELD='Sep_test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+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Grupo" source-type="EntityFields">
        <TAG><![CDATA[#PRIMEIROREGISTO:ENTIDADE:Grupo#]]></TAG>
        <VALUE><![CDATA[#PRIMEIROREGISTO:ENTIDADE:Grupo#]]></VALUE>
        <XPATH><![CDATA[/CARD/ENTITIES/ENTITY[TYPE='P']/PROPERTIES/PROPERTY[NAME='Grupo']/VALUE]]></XPATH>
      </FIELD>
      <FIELD type="EntityFields" label="Banco" source-type="EntityFields">
        <TAG><![CDATA[#PRIMEIROREGISTO:ENTIDADE:Banco#]]></TAG>
        <VALUE><![CDATA[#PRIMEIROREGISTO:ENTIDADE:Banco#]]></VALUE>
        <XPATH><![CDATA[/CARD/ENTITIES/ENTITY[TYPE='P']/PROPERTIES/PROPERTY[NAME='Banco']/VALUE]]></XPATH>
      </FIELD>
      <FIELD type="EntityFields" label="NIB" source-type="EntityFields">
        <TAG><![CDATA[#PRIMEIROREGISTO:ENTIDADE:NIB#]]></TAG>
        <VALUE><![CDATA[#PRIMEIROREGISTO:ENTIDADE:NIB#]]></VALUE>
        <XPATH><![CDATA[/CARD/ENTITIES/ENTITY[TYPE='P']/PROPERTIES/PROPERTY[NAME='NIB']/VALUE]]></XPATH>
      </FIELD>
      <FIELD type="EntityFields" label="BI" source-type="EntityFields">
        <TAG><![CDATA[#PRIMEIROREGISTO:ENTIDADE:BI#]]></TAG>
        <VALUE><![CDATA[#PRIMEIROREGISTO:ENTIDADE:BI#]]></VALUE>
        <XPATH><![CDATA[/CARD/ENTITIES/ENTITY[TYPE='P']/PROPERTIES/PROPERTY[NAME='BI']/VALUE]]></XPATH>
      </FIELD>
      <FIELD type="EntityFields" label="Passaporte" source-type="EntityFields">
        <TAG><![CDATA[#PRIMEIROREGISTO:ENTIDADE:Passaporte#]]></TAG>
        <VALUE><![CDATA[#PRIMEIROREGISTO:ENTIDADE:Passaporte#]]></VALUE>
        <XPATH><![CDATA[/CARD/ENTITIES/ENTITY[TYPE='P']/PROPERTIES/PROPERTY[NAME='Passaporte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Via" source-type="AdditionalFields">
        <TAG><![CDATA[#PRIMEIROREGISTO:CA:Via#]]></TAG>
        <VALUE><![CDATA[#PRIMEIROREGISTO:CA:Via#]]></VALUE>
        <XPATH><![CDATA[/CARD/FIELDS/FIELD[NAME='Via']/VALUE]]></XPATH>
      </FIELD>
      <FIELD type="AdditionalFields" label="Papel" source-type="AdditionalFields">
        <TAG><![CDATA[#PRIMEIROREGISTO:CA:Papel#]]></TAG>
        <VALUE><![CDATA[#PRIMEIROREGISTO:CA:Papel#]]></VALUE>
        <XPATH><![CDATA[/CARD/FIELDS/FIELD[NAME='Papel']/VALUE]]></XPATH>
      </FIELD>
      <FIELD type="AdditionalFields" label="PaisOrigem" source-type="AdditionalFields">
        <TAG><![CDATA[#PRIMEIROREGISTO:CA:PaisOrigem#]]></TAG>
        <VALUE><![CDATA[#PRIMEIROREGISTO:CA:PaisOrigem#]]></VALUE>
        <XPATH><![CDATA[/CARD/FIELDS/FIELD[NAME='PaisOrigem']/VALUE]]></XPATH>
      </FIELD>
      <FIELD type="AdditionalFields" label="GrauEnsino" source-type="AdditionalFields">
        <TAG><![CDATA[#PRIMEIROREGISTO:CA:GrauEnsino#]]></TAG>
        <VALUE><![CDATA[#PRIMEIROREGISTO:CA:GrauEnsino#]]></VALUE>
        <XPATH><![CDATA[/CARD/FIELDS/FIELD[NAME='GrauEnsino']/VALUE]]></XPATH>
      </FIELD>
      <FIELD type="AdditionalFields" label="Sector" source-type="AdditionalFields">
        <TAG><![CDATA[#PRIMEIROREGISTO:CA:Sector#]]></TAG>
        <VALUE><![CDATA[#PRIMEIROREGISTO:CA:Sector#]]></VALUE>
        <XPATH><![CDATA[/CARD/FIELDS/FIELD[NAME='Sector']/VALUE]]></XPATH>
      </FIELD>
      <FIELD type="AdditionalFields" label="TipoContrato" source-type="AdditionalFields">
        <TAG><![CDATA[#PRIMEIROREGISTO:CA:TipoContrato#]]></TAG>
        <VALUE><![CDATA[#PRIMEIROREGISTO:CA:TipoContrato#]]></VALUE>
        <XPATH><![CDATA[/CARD/FIELDS/FIELD[NAME='TipoContrato']/VALUE]]></XPATH>
      </FIELD>
      <FIELD type="AdditionalFields" label="Data_Saida" source-type="AdditionalFields">
        <TAG><![CDATA[#PRIMEIROREGISTO:CA:Data_Saida#]]></TAG>
        <VALUE><![CDATA[#PRIMEIROREGISTO:CA:Data_Saida#]]></VALUE>
        <XPATH><![CDATA[/CARD/FIELDS/FIELD[NAME='Data_Saida']/VALUE]]></XPATH>
      </FIELD>
      <FIELD type="AdditionalFields" label="Responsavel" source-type="AdditionalFields">
        <TAG><![CDATA[#PRIMEIROREGISTO:CA:Responsavel#]]></TAG>
        <VALUE><![CDATA[#PRIMEIROREGISTO:CA:Responsavel#]]></VALUE>
        <XPATH><![CDATA[/CARD/FIELDS/FIELD[NAME='Responsavel']/VALUE]]></XPATH>
      </FIELD>
      <FIELD type="AdditionalFields" label="Anotações" source-type="AdditionalFields">
        <TAG><![CDATA[#PRIMEIROREGISTO:CA:Anotações#]]></TAG>
        <VALUE><![CDATA[#PRIMEIROREGISTO:CA:Anotações#]]></VALUE>
        <XPATH><![CDATA[/CARD/FIELDS/FIELD[NAME='Anotações']/VALUE]]></XPATH>
      </FIELD>
      <FIELD type="AdditionalFields" label="DataSaida" source-type="AdditionalFields">
        <TAG><![CDATA[#PRIMEIROREGISTO:CA:DataSaida#]]></TAG>
        <VALUE><![CDATA[#PRIMEIROREGISTO:CA:DataSaida#]]></VALUE>
        <XPATH><![CDATA[/CARD/FIELDS/FIELD[NAME='DataSaida']/VALUE]]></XPATH>
      </FIELD>
      <FIELD type="AdditionalFields" label="NumeroSD" source-type="AdditionalFields">
        <TAG><![CDATA[#PRIMEIROREGISTO:CA:NumeroSD#]]></TAG>
        <VALUE><![CDATA[#PRIMEIROREGISTO:CA:NumeroSD#]]></VALUE>
        <XPATH><![CDATA[/CARD/FIELDS/FIELD[NAME='NumeroSD']/VALUE]]></XPATH>
      </FIELD>
      <FIELD type="AdditionalFields" label="EntidadeId" source-type="AdditionalFields">
        <TAG><![CDATA[#PRIMEIROREGISTO:CA:EntidadeId#]]></TAG>
        <VALUE><![CDATA[#PRIMEIROREGISTO:CA:EntidadeId#]]></VALUE>
        <XPATH><![CDATA[/CARD/FIELDS/FIELD[NAME='EntidadeId']/VALUE]]></XPATH>
      </FIELD>
      <FIELD type="AdditionalFields" label="editurl" source-type="AdditionalFields">
        <TAG><![CDATA[#PRIMEIROREGISTO:CA:editurl#]]></TAG>
        <VALUE><![CDATA[#PRIMEIROREGISTO:CA:editurl#]]></VALUE>
        <XPATH><![CDATA[/CARD/FIELDS/FIELD[NAME='editurl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  <FIELD type="AdditionalFields" label="Setor" source-type="AdditionalFields">
        <TAG><![CDATA[#PRIMEIROREGISTO:CA:Setor#]]></TAG>
        <VALUE><![CDATA[#PRIMEIROREGISTO:CA:Setor#]]></VALUE>
        <XPATH><![CDATA[/CARD/FIELDS/FIELD[NAME='Setor']/VALUE]]></XPATH>
      </FIELD>
      <FIELD type="AdditionalFields" label="País" source-type="AdditionalFields">
        <TAG><![CDATA[#PRIMEIROREGISTO:CA:País#]]></TAG>
        <VALUE><![CDATA[#PRIMEIROREGISTO:CA:País#]]></VALUE>
        <XPATH><![CDATA[/CARD/FIELDS/FIELD[NAME='País']/VALUE]]></XPATH>
      </FIELD>
      <FIELD type="AdditionalFields" label="teste" source-type="AdditionalFields">
        <TAG><![CDATA[#PRIMEIROREGISTO:CA:teste#]]></TAG>
        <VALUE><![CDATA[#PRIMEIROREGISTO:CA:teste#]]></VALUE>
        <XPATH><![CDATA[/CARD/FIELDS/FIELD[NAME='teste']/VALUE]]></XPATH>
      </FIELD>
      <FIELD type="AdditionalFields" label="SEPARADOR" source-type="AdditionalFields">
        <TAG><![CDATA[#PRIMEIROREGISTO:CA:SEPARADOR#]]></TAG>
        <VALUE><![CDATA[#PRIMEIROREGISTO:CA:SEPARADOR#]]></VALUE>
        <XPATH><![CDATA[/CARD/FIELDS/FIELD[NAME='SEPARADOR']/VALUE]]></XPATH>
      </FIELD>
      <FIELD type="AdditionalFields" label="estado_processo" source-type="AdditionalFields">
        <TAG><![CDATA[#PRIMEIROREGISTO:CA:estado_processo#]]></TAG>
        <VALUE><![CDATA[#PRIMEIROREGISTO:CA:estado_processo#]]></VALUE>
        <XPATH><![CDATA[/CARD/FIELDS/FIELD[NAME='estado_processo']/VALUE]]></XPATH>
      </FIELD>
      <FIELD type="AdditionalFields" label="Sep_teste" source-type="AdditionalFields">
        <TAG><![CDATA[#PRIMEIROREGISTO:CA:Sep_teste#]]></TAG>
        <VALUE><![CDATA[#PRIMEIROREGISTO:CA:Sep_teste#]]></VALUE>
        <XPATH><![CDATA[/CARD/FIELDS/FIELD[NAME='Sep_test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Via" source-type="AdditionalFields">
        <TAG><![CDATA[#PRIMEIROPROCESSO:CA:Via#]]></TAG>
        <VALUE><![CDATA[#PRIMEIROPROCESSO:CA:Via#]]></VALUE>
        <XPATH><![CDATA[/CARD/FIELDS/FIELD[NAME='Via']/VALUE]]></XPATH>
      </FIELD>
      <FIELD type="AdditionalFields" label="Papel" source-type="AdditionalFields">
        <TAG><![CDATA[#PRIMEIROPROCESSO:CA:Papel#]]></TAG>
        <VALUE><![CDATA[#PRIMEIROPROCESSO:CA:Papel#]]></VALUE>
        <XPATH><![CDATA[/CARD/FIELDS/FIELD[NAME='Papel']/VALUE]]></XPATH>
      </FIELD>
      <FIELD type="AdditionalFields" label="PaisOrigem" source-type="AdditionalFields">
        <TAG><![CDATA[#PRIMEIROPROCESSO:CA:PaisOrigem#]]></TAG>
        <VALUE><![CDATA[#PRIMEIROPROCESSO:CA:PaisOrigem#]]></VALUE>
        <XPATH><![CDATA[/CARD/FIELDS/FIELD[NAME='PaisOrigem']/VALUE]]></XPATH>
      </FIELD>
      <FIELD type="AdditionalFields" label="GrauEnsino" source-type="AdditionalFields">
        <TAG><![CDATA[#PRIMEIROPROCESSO:CA:GrauEnsino#]]></TAG>
        <VALUE><![CDATA[#PRIMEIROPROCESSO:CA:GrauEnsino#]]></VALUE>
        <XPATH><![CDATA[/CARD/FIELDS/FIELD[NAME='GrauEnsino']/VALUE]]></XPATH>
      </FIELD>
      <FIELD type="AdditionalFields" label="Sector" source-type="AdditionalFields">
        <TAG><![CDATA[#PRIMEIROPROCESSO:CA:Sector#]]></TAG>
        <VALUE><![CDATA[#PRIMEIROPROCESSO:CA:Sector#]]></VALUE>
        <XPATH><![CDATA[/CARD/FIELDS/FIELD[NAME='Sector']/VALUE]]></XPATH>
      </FIELD>
      <FIELD type="AdditionalFields" label="TipoContrato" source-type="AdditionalFields">
        <TAG><![CDATA[#PRIMEIROPROCESSO:CA:TipoContrato#]]></TAG>
        <VALUE><![CDATA[#PRIMEIROPROCESSO:CA:TipoContrato#]]></VALUE>
        <XPATH><![CDATA[/CARD/FIELDS/FIELD[NAME='TipoContrato']/VALUE]]></XPATH>
      </FIELD>
      <FIELD type="AdditionalFields" label="Data_Saida" source-type="AdditionalFields">
        <TAG><![CDATA[#PRIMEIROPROCESSO:CA:Data_Saida#]]></TAG>
        <VALUE><![CDATA[#PRIMEIROPROCESSO:CA:Data_Saida#]]></VALUE>
        <XPATH><![CDATA[/CARD/FIELDS/FIELD[NAME='Data_Saida']/VALUE]]></XPATH>
      </FIELD>
      <FIELD type="AdditionalFields" label="Responsavel" source-type="AdditionalFields">
        <TAG><![CDATA[#PRIMEIROPROCESSO:CA:Responsavel#]]></TAG>
        <VALUE><![CDATA[#PRIMEIROPROCESSO:CA:Responsavel#]]></VALUE>
        <XPATH><![CDATA[/CARD/FIELDS/FIELD[NAME='Responsavel']/VALUE]]></XPATH>
      </FIELD>
      <FIELD type="AdditionalFields" label="Anotações" source-type="AdditionalFields">
        <TAG><![CDATA[#PRIMEIROPROCESSO:CA:Anotações#]]></TAG>
        <VALUE><![CDATA[#PRIMEIROPROCESSO:CA:Anotações#]]></VALUE>
        <XPATH><![CDATA[/CARD/FIELDS/FIELD[NAME='Anotações']/VALUE]]></XPATH>
      </FIELD>
      <FIELD type="AdditionalFields" label="DataSaida" source-type="AdditionalFields">
        <TAG><![CDATA[#PRIMEIROPROCESSO:CA:DataSaida#]]></TAG>
        <VALUE><![CDATA[#PRIMEIROPROCESSO:CA:DataSaida#]]></VALUE>
        <XPATH><![CDATA[/CARD/FIELDS/FIELD[NAME='DataSaida']/VALUE]]></XPATH>
      </FIELD>
      <FIELD type="AdditionalFields" label="NumeroSD" source-type="AdditionalFields">
        <TAG><![CDATA[#PRIMEIROPROCESSO:CA:NumeroSD#]]></TAG>
        <VALUE><![CDATA[#PRIMEIROPROCESSO:CA:NumeroSD#]]></VALUE>
        <XPATH><![CDATA[/CARD/FIELDS/FIELD[NAME='NumeroSD']/VALUE]]></XPATH>
      </FIELD>
      <FIELD type="AdditionalFields" label="EntidadeId" source-type="AdditionalFields">
        <TAG><![CDATA[#PRIMEIROPROCESSO:CA:EntidadeId#]]></TAG>
        <VALUE><![CDATA[#PRIMEIROPROCESSO:CA:EntidadeId#]]></VALUE>
        <XPATH><![CDATA[/CARD/FIELDS/FIELD[NAME='EntidadeId']/VALUE]]></XPATH>
      </FIELD>
      <FIELD type="AdditionalFields" label="editurl" source-type="AdditionalFields">
        <TAG><![CDATA[#PRIMEIROPROCESSO:CA:editurl#]]></TAG>
        <VALUE><![CDATA[#PRIMEIROPROCESSO:CA:editurl#]]></VALUE>
        <XPATH><![CDATA[/CARD/FIELDS/FIELD[NAME='editurl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  <FIELD type="AdditionalFields" label="Setor" source-type="AdditionalFields">
        <TAG><![CDATA[#PRIMEIROPROCESSO:CA:Setor#]]></TAG>
        <VALUE><![CDATA[#PRIMEIROPROCESSO:CA:Setor#]]></VALUE>
        <XPATH><![CDATA[/CARD/FIELDS/FIELD[NAME='Setor']/VALUE]]></XPATH>
      </FIELD>
      <FIELD type="AdditionalFields" label="País" source-type="AdditionalFields">
        <TAG><![CDATA[#PRIMEIROPROCESSO:CA:País#]]></TAG>
        <VALUE><![CDATA[#PRIMEIROPROCESSO:CA:País#]]></VALUE>
        <XPATH><![CDATA[/CARD/FIELDS/FIELD[NAME='País']/VALUE]]></XPATH>
      </FIELD>
      <FIELD type="AdditionalFields" label="teste" source-type="AdditionalFields">
        <TAG><![CDATA[#PRIMEIROPROCESSO:CA:teste#]]></TAG>
        <VALUE><![CDATA[#PRIMEIROPROCESSO:CA:teste#]]></VALUE>
        <XPATH><![CDATA[/CARD/FIELDS/FIELD[NAME='teste']/VALUE]]></XPATH>
      </FIELD>
      <FIELD type="AdditionalFields" label="SEPARADOR" source-type="AdditionalFields">
        <TAG><![CDATA[#PRIMEIROPROCESSO:CA:SEPARADOR#]]></TAG>
        <VALUE><![CDATA[#PRIMEIROPROCESSO:CA:SEPARADOR#]]></VALUE>
        <XPATH><![CDATA[/CARD/FIELDS/FIELD[NAME='SEPARADOR']/VALUE]]></XPATH>
      </FIELD>
      <FIELD type="AdditionalFields" label="estado_processo" source-type="AdditionalFields">
        <TAG><![CDATA[#PRIMEIROPROCESSO:CA:estado_processo#]]></TAG>
        <VALUE><![CDATA[#PRIMEIROPROCESSO:CA:estado_processo#]]></VALUE>
        <XPATH><![CDATA[/CARD/FIELDS/FIELD[NAME='estado_processo']/VALUE]]></XPATH>
      </FIELD>
      <FIELD type="AdditionalFields" label="Sep_teste" source-type="AdditionalFields">
        <TAG><![CDATA[#PRIMEIROPROCESSO:CA:Sep_teste#]]></TAG>
        <VALUE><![CDATA[#PRIMEIROPROCESSO:CA:Sep_teste#]]></VALUE>
        <XPATH><![CDATA[/CARD/FIELDS/FIELD[NAME='Sep_test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Grupo" source-type="EntityFields">
        <TAG><![CDATA[#REGISTO:ENTIDADE:Grupo#]]></TAG>
        <VALUE><![CDATA[Grupo]]></VALUE>
        <XPATH><![CDATA[/CARD/ENTITIES/ENTITY[TYPE='P']/PROPERTIES/PROPERTY[NAME='Grupo']/VALUE]]></XPATH>
      </FIELD>
      <FIELD type="EntityFields" label="Banco" source-type="EntityFields">
        <TAG><![CDATA[#REGISTO:ENTIDADE:Banco#]]></TAG>
        <VALUE><![CDATA[Banco]]></VALUE>
        <XPATH><![CDATA[/CARD/ENTITIES/ENTITY[TYPE='P']/PROPERTIES/PROPERTY[NAME='Banco']/VALUE]]></XPATH>
      </FIELD>
      <FIELD type="EntityFields" label="NIB" source-type="EntityFields">
        <TAG><![CDATA[#REGISTO:ENTIDADE:NIB#]]></TAG>
        <VALUE><![CDATA[NIB]]></VALUE>
        <XPATH><![CDATA[/CARD/ENTITIES/ENTITY[TYPE='P']/PROPERTIES/PROPERTY[NAME='NIB']/VALUE]]></XPATH>
      </FIELD>
      <FIELD type="EntityFields" label="BI" source-type="EntityFields">
        <TAG><![CDATA[#REGISTO:ENTIDADE:BI#]]></TAG>
        <VALUE><![CDATA[BI]]></VALUE>
        <XPATH><![CDATA[/CARD/ENTITIES/ENTITY[TYPE='P']/PROPERTIES/PROPERTY[NAME='BI']/VALUE]]></XPATH>
      </FIELD>
      <FIELD type="EntityFields" label="Passaporte" source-type="EntityFields">
        <TAG><![CDATA[#REGISTO:ENTIDADE:Passaporte#]]></TAG>
        <VALUE><![CDATA[Passaporte]]></VALUE>
        <XPATH><![CDATA[/CARD/ENTITIES/ENTITY[TYPE='P']/PROPERTIES/PROPERTY[NAME='Passaporte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Via" source-type="AdditionalFields">
        <TAG><![CDATA[#REGISTO:CA:Via#]]></TAG>
        <VALUE><![CDATA[#REGISTO:CA:Via#]]></VALUE>
        <XPATH><![CDATA[/CARD/FIELDS/FIELD[NAME='Via']/VALUE]]></XPATH>
      </FIELD>
      <FIELD type="AdditionalFields" label="Papel" source-type="AdditionalFields">
        <TAG><![CDATA[#REGISTO:CA:Papel#]]></TAG>
        <VALUE><![CDATA[#REGISTO:CA:Papel#]]></VALUE>
        <XPATH><![CDATA[/CARD/FIELDS/FIELD[NAME='Papel']/VALUE]]></XPATH>
      </FIELD>
      <FIELD type="AdditionalFields" label="PaisOrigem" source-type="AdditionalFields">
        <TAG><![CDATA[#REGISTO:CA:PaisOrigem#]]></TAG>
        <VALUE><![CDATA[#REGISTO:CA:PaisOrigem#]]></VALUE>
        <XPATH><![CDATA[/CARD/FIELDS/FIELD[NAME='PaisOrigem']/VALUE]]></XPATH>
      </FIELD>
      <FIELD type="AdditionalFields" label="GrauEnsino" source-type="AdditionalFields">
        <TAG><![CDATA[#REGISTO:CA:GrauEnsino#]]></TAG>
        <VALUE><![CDATA[#REGISTO:CA:GrauEnsino#]]></VALUE>
        <XPATH><![CDATA[/CARD/FIELDS/FIELD[NAME='GrauEnsino']/VALUE]]></XPATH>
      </FIELD>
      <FIELD type="AdditionalFields" label="Sector" source-type="AdditionalFields">
        <TAG><![CDATA[#REGISTO:CA:Sector#]]></TAG>
        <VALUE><![CDATA[#REGISTO:CA:Sector#]]></VALUE>
        <XPATH><![CDATA[/CARD/FIELDS/FIELD[NAME='Sector']/VALUE]]></XPATH>
      </FIELD>
      <FIELD type="AdditionalFields" label="TipoContrato" source-type="AdditionalFields">
        <TAG><![CDATA[#REGISTO:CA:TipoContrato#]]></TAG>
        <VALUE><![CDATA[#REGISTO:CA:TipoContrato#]]></VALUE>
        <XPATH><![CDATA[/CARD/FIELDS/FIELD[NAME='TipoContrato']/VALUE]]></XPATH>
      </FIELD>
      <FIELD type="AdditionalFields" label="Data_Saida" source-type="AdditionalFields">
        <TAG><![CDATA[#REGISTO:CA:Data_Saida#]]></TAG>
        <VALUE><![CDATA[#REGISTO:CA:Data_Saida#]]></VALUE>
        <XPATH><![CDATA[/CARD/FIELDS/FIELD[NAME='Data_Saida']/VALUE]]></XPATH>
      </FIELD>
      <FIELD type="AdditionalFields" label="Responsavel" source-type="AdditionalFields">
        <TAG><![CDATA[#REGISTO:CA:Responsavel#]]></TAG>
        <VALUE><![CDATA[#REGISTO:CA:Responsavel#]]></VALUE>
        <XPATH><![CDATA[/CARD/FIELDS/FIELD[NAME='Responsavel']/VALUE]]></XPATH>
      </FIELD>
      <FIELD type="AdditionalFields" label="Anotações" source-type="AdditionalFields">
        <TAG><![CDATA[#REGISTO:CA:Anotações#]]></TAG>
        <VALUE><![CDATA[#REGISTO:CA:Anotações#]]></VALUE>
        <XPATH><![CDATA[/CARD/FIELDS/FIELD[NAME='Anotações']/VALUE]]></XPATH>
      </FIELD>
      <FIELD type="AdditionalFields" label="DataSaida" source-type="AdditionalFields">
        <TAG><![CDATA[#REGISTO:CA:DataSaida#]]></TAG>
        <VALUE><![CDATA[#REGISTO:CA:DataSaida#]]></VALUE>
        <XPATH><![CDATA[/CARD/FIELDS/FIELD[NAME='DataSaida']/VALUE]]></XPATH>
      </FIELD>
      <FIELD type="AdditionalFields" label="NumeroSD" source-type="AdditionalFields">
        <TAG><![CDATA[#REGISTO:CA:NumeroSD#]]></TAG>
        <VALUE><![CDATA[#REGISTO:CA:NumeroSD#]]></VALUE>
        <XPATH><![CDATA[/CARD/FIELDS/FIELD[NAME='NumeroSD']/VALUE]]></XPATH>
      </FIELD>
      <FIELD type="AdditionalFields" label="EntidadeId" source-type="AdditionalFields">
        <TAG><![CDATA[#REGISTO:CA:EntidadeId#]]></TAG>
        <VALUE><![CDATA[#REGISTO:CA:EntidadeId#]]></VALUE>
        <XPATH><![CDATA[/CARD/FIELDS/FIELD[NAME='EntidadeId']/VALUE]]></XPATH>
      </FIELD>
      <FIELD type="AdditionalFields" label="editurl" source-type="AdditionalFields">
        <TAG><![CDATA[#REGISTO:CA:editurl#]]></TAG>
        <VALUE><![CDATA[#REGISTO:CA:editurl#]]></VALUE>
        <XPATH><![CDATA[/CARD/FIELDS/FIELD[NAME='editurl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  <FIELD type="AdditionalFields" label="Setor" source-type="AdditionalFields">
        <TAG><![CDATA[#REGISTO:CA:Setor#]]></TAG>
        <VALUE><![CDATA[#REGISTO:CA:Setor#]]></VALUE>
        <XPATH><![CDATA[/CARD/FIELDS/FIELD[NAME='Setor']/VALUE]]></XPATH>
      </FIELD>
      <FIELD type="AdditionalFields" label="País" source-type="AdditionalFields">
        <TAG><![CDATA[#REGISTO:CA:País#]]></TAG>
        <VALUE><![CDATA[#REGISTO:CA:País#]]></VALUE>
        <XPATH><![CDATA[/CARD/FIELDS/FIELD[NAME='País']/VALUE]]></XPATH>
      </FIELD>
      <FIELD type="AdditionalFields" label="teste" source-type="AdditionalFields">
        <TAG><![CDATA[#REGISTO:CA:teste#]]></TAG>
        <VALUE><![CDATA[#REGISTO:CA:teste#]]></VALUE>
        <XPATH><![CDATA[/CARD/FIELDS/FIELD[NAME='teste']/VALUE]]></XPATH>
      </FIELD>
      <FIELD type="AdditionalFields" label="SEPARADOR" source-type="AdditionalFields">
        <TAG><![CDATA[#REGISTO:CA:SEPARADOR#]]></TAG>
        <VALUE><![CDATA[#REGISTO:CA:SEPARADOR#]]></VALUE>
        <XPATH><![CDATA[/CARD/FIELDS/FIELD[NAME='SEPARADOR']/VALUE]]></XPATH>
      </FIELD>
      <FIELD type="AdditionalFields" label="estado_processo" source-type="AdditionalFields">
        <TAG><![CDATA[#REGISTO:CA:estado_processo#]]></TAG>
        <VALUE><![CDATA[#REGISTO:CA:estado_processo#]]></VALUE>
        <XPATH><![CDATA[/CARD/FIELDS/FIELD[NAME='estado_processo']/VALUE]]></XPATH>
      </FIELD>
      <FIELD type="AdditionalFields" label="Sep_teste" source-type="AdditionalFields">
        <TAG><![CDATA[#REGISTO:CA:Sep_teste#]]></TAG>
        <VALUE><![CDATA[#REGISTO:CA:Sep_teste#]]></VALUE>
        <XPATH><![CDATA[/CARD/FIELDS/FIELD[NAME='Sep_test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Via" source-type="AdditionalFields">
        <TAG><![CDATA[#CONTEXTPROCESS:CA:Via#]]></TAG>
        <VALUE><![CDATA[Via]]></VALUE>
        <XPATH><![CDATA[/PROCESS/FIELDS/FIELD[NAME='Via']/VALUE]]></XPATH>
      </FIELD>
      <FIELD type="AdditionalFields" label="Papel" source-type="AdditionalFields">
        <TAG><![CDATA[#CONTEXTPROCESS:CA:Papel#]]></TAG>
        <VALUE><![CDATA[Papel]]></VALUE>
        <XPATH><![CDATA[/PROCESS/FIELDS/FIELD[NAME='Papel']/VALUE]]></XPATH>
      </FIELD>
      <FIELD type="AdditionalFields" label="PaisOrigem" source-type="AdditionalFields">
        <TAG><![CDATA[#CONTEXTPROCESS:CA:PaisOrigem#]]></TAG>
        <VALUE><![CDATA[PaisOrigem]]></VALUE>
        <XPATH><![CDATA[/PROCESS/FIELDS/FIELD[NAME='PaisOrigem']/VALUE]]></XPATH>
      </FIELD>
      <FIELD type="AdditionalFields" label="GrauEnsino" source-type="AdditionalFields">
        <TAG><![CDATA[#CONTEXTPROCESS:CA:GrauEnsino#]]></TAG>
        <VALUE><![CDATA[GrauEnsino]]></VALUE>
        <XPATH><![CDATA[/PROCESS/FIELDS/FIELD[NAME='GrauEnsino']/VALUE]]></XPATH>
      </FIELD>
      <FIELD type="AdditionalFields" label="Sector" source-type="AdditionalFields">
        <TAG><![CDATA[#CONTEXTPROCESS:CA:Sector#]]></TAG>
        <VALUE><![CDATA[Sector]]></VALUE>
        <XPATH><![CDATA[/PROCESS/FIELDS/FIELD[NAME='Sector']/VALUE]]></XPATH>
      </FIELD>
      <FIELD type="AdditionalFields" label="TipoContrato" source-type="AdditionalFields">
        <TAG><![CDATA[#CONTEXTPROCESS:CA:TipoContrato#]]></TAG>
        <VALUE><![CDATA[TipoContrato]]></VALUE>
        <XPATH><![CDATA[/PROCESS/FIELDS/FIELD[NAME='TipoContrato']/VALUE]]></XPATH>
      </FIELD>
      <FIELD type="AdditionalFields" label="Data_Saida" source-type="AdditionalFields">
        <TAG><![CDATA[#CONTEXTPROCESS:CA:Data_Saida#]]></TAG>
        <VALUE><![CDATA[Data_Saida]]></VALUE>
        <XPATH><![CDATA[/PROCESS/FIELDS/FIELD[NAME='Data_Saida']/VALUE]]></XPATH>
      </FIELD>
      <FIELD type="AdditionalFields" label="Responsavel" source-type="AdditionalFields">
        <TAG><![CDATA[#CONTEXTPROCESS:CA:Responsavel#]]></TAG>
        <VALUE><![CDATA[Responsavel]]></VALUE>
        <XPATH><![CDATA[/PROCESS/FIELDS/FIELD[NAME='Responsavel']/VALUE]]></XPATH>
      </FIELD>
      <FIELD type="AdditionalFields" label="Anotações" source-type="AdditionalFields">
        <TAG><![CDATA[#CONTEXTPROCESS:CA:Anotações#]]></TAG>
        <VALUE><![CDATA[Anotações]]></VALUE>
        <XPATH><![CDATA[/PROCESS/FIELDS/FIELD[NAME='Anotações']/VALUE]]></XPATH>
      </FIELD>
      <FIELD type="AdditionalFields" label="DataSaida" source-type="AdditionalFields">
        <TAG><![CDATA[#CONTEXTPROCESS:CA:DataSaida#]]></TAG>
        <VALUE><![CDATA[DataSaida]]></VALUE>
        <XPATH><![CDATA[/PROCESS/FIELDS/FIELD[NAME='DataSaida']/VALUE]]></XPATH>
      </FIELD>
      <FIELD type="AdditionalFields" label="NumeroSD" source-type="AdditionalFields">
        <TAG><![CDATA[#CONTEXTPROCESS:CA:NumeroSD#]]></TAG>
        <VALUE><![CDATA[NumeroSD]]></VALUE>
        <XPATH><![CDATA[/PROCESS/FIELDS/FIELD[NAME='NumeroSD']/VALUE]]></XPATH>
      </FIELD>
      <FIELD type="AdditionalFields" label="EntidadeId" source-type="AdditionalFields">
        <TAG><![CDATA[#CONTEXTPROCESS:CA:EntidadeId#]]></TAG>
        <VALUE><![CDATA[EntidadeId]]></VALUE>
        <XPATH><![CDATA[/PROCESS/FIELDS/FIELD[NAME='EntidadeId']/VALUE]]></XPATH>
      </FIELD>
      <FIELD type="AdditionalFields" label="editurl" source-type="AdditionalFields">
        <TAG><![CDATA[#CONTEXTPROCESS:CA:editurl#]]></TAG>
        <VALUE><![CDATA[editurl]]></VALUE>
        <XPATH><![CDATA[/PROCESS/FIELDS/FIELD[NAME='editurl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  <FIELD type="AdditionalFields" label="Setor" source-type="AdditionalFields">
        <TAG><![CDATA[#CONTEXTPROCESS:CA:Setor#]]></TAG>
        <VALUE><![CDATA[Setor]]></VALUE>
        <XPATH><![CDATA[/PROCESS/FIELDS/FIELD[NAME='Setor']/VALUE]]></XPATH>
      </FIELD>
      <FIELD type="AdditionalFields" label="País" source-type="AdditionalFields">
        <TAG><![CDATA[#CONTEXTPROCESS:CA:País#]]></TAG>
        <VALUE><![CDATA[País]]></VALUE>
        <XPATH><![CDATA[/PROCESS/FIELDS/FIELD[NAME='País']/VALUE]]></XPATH>
      </FIELD>
      <FIELD type="AdditionalFields" label="teste" source-type="AdditionalFields">
        <TAG><![CDATA[#CONTEXTPROCESS:CA:teste#]]></TAG>
        <VALUE><![CDATA[teste]]></VALUE>
        <XPATH><![CDATA[/PROCESS/FIELDS/FIELD[NAME='teste']/VALUE]]></XPATH>
      </FIELD>
      <FIELD type="AdditionalFields" label="SEPARADOR" source-type="AdditionalFields">
        <TAG><![CDATA[#CONTEXTPROCESS:CA:SEPARADOR#]]></TAG>
        <VALUE><![CDATA[SEPARADOR]]></VALUE>
        <XPATH><![CDATA[/PROCESS/FIELDS/FIELD[NAME='SEPARADOR']/VALUE]]></XPATH>
      </FIELD>
      <FIELD type="AdditionalFields" label="estado_processo" source-type="AdditionalFields">
        <TAG><![CDATA[#CONTEXTPROCESS:CA:estado_processo#]]></TAG>
        <VALUE><![CDATA[estado_processo]]></VALUE>
        <XPATH><![CDATA[/PROCESS/FIELDS/FIELD[NAME='estado_processo']/VALUE]]></XPATH>
      </FIELD>
      <FIELD type="AdditionalFields" label="Sep_teste" source-type="AdditionalFields">
        <TAG><![CDATA[#CONTEXTPROCESS:CA:Sep_teste#]]></TAG>
        <VALUE><![CDATA[Sep_teste]]></VALUE>
        <XPATH><![CDATA[/PROCESS/FIELDS/FIELD[NAME='Sep_teste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97FBE-D9B4-4D50-94B1-81B9DA8064D4}">
  <ds:schemaRefs/>
</ds:datastoreItem>
</file>

<file path=customXml/itemProps2.xml><?xml version="1.0" encoding="utf-8"?>
<ds:datastoreItem xmlns:ds="http://schemas.openxmlformats.org/officeDocument/2006/customXml" ds:itemID="{9EA0EC09-4E77-4C0C-A1EC-C1DCCE6AA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175</Words>
  <Characters>965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E2 Call</vt:lpstr>
      <vt:lpstr>E2 Call</vt:lpstr>
    </vt:vector>
  </TitlesOfParts>
  <Company>European Commission</Company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E2 Call</dc:title>
  <dc:creator>chattob</dc:creator>
  <cp:lastModifiedBy>Mercedes dos Anjos Morgado Pinto</cp:lastModifiedBy>
  <cp:revision>12</cp:revision>
  <cp:lastPrinted>2003-05-07T10:51:00Z</cp:lastPrinted>
  <dcterms:created xsi:type="dcterms:W3CDTF">2019-09-18T15:46:00Z</dcterms:created>
  <dcterms:modified xsi:type="dcterms:W3CDTF">2020-02-05T15:21:00Z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Word 97</vt:lpwstr>
  </property>
  <property fmtid="{D5CDD505-2E9C-101B-9397-08002B2CF9AE}" pid="3" name="Checked by">
    <vt:lpwstr>Schamly</vt:lpwstr>
  </property>
</Properties>
</file>